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4CDA" w:rsidRPr="00125CA2" w:rsidRDefault="001C2103" w:rsidP="00954CDA">
      <w:pPr>
        <w:suppressAutoHyphens/>
        <w:spacing w:after="0" w:line="240" w:lineRule="exact"/>
        <w:ind w:firstLine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Приложение № </w:t>
      </w:r>
      <w:r w:rsidR="00E15E9E">
        <w:rPr>
          <w:rFonts w:ascii="Times New Roman" w:eastAsia="Arial Unicode MS" w:hAnsi="Times New Roman"/>
          <w:sz w:val="24"/>
          <w:szCs w:val="24"/>
          <w:lang w:eastAsia="ar-SA"/>
        </w:rPr>
        <w:t>3</w:t>
      </w:r>
    </w:p>
    <w:p w:rsidR="00954CDA" w:rsidRPr="000C1452" w:rsidRDefault="00592726" w:rsidP="00954CDA">
      <w:pPr>
        <w:suppressAutoHyphens/>
        <w:spacing w:after="0" w:line="240" w:lineRule="exact"/>
        <w:ind w:left="5103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к рабочей программе 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 xml:space="preserve">дисциплины </w:t>
      </w:r>
      <w:r w:rsidR="00954CDA" w:rsidRPr="000C1452">
        <w:rPr>
          <w:rFonts w:ascii="Times New Roman" w:eastAsia="Arial Unicode MS" w:hAnsi="Times New Roman" w:cs="Times New Roman"/>
          <w:sz w:val="24"/>
          <w:szCs w:val="24"/>
          <w:lang w:eastAsia="ar-SA"/>
        </w:rPr>
        <w:t>«</w:t>
      </w:r>
      <w:r w:rsidR="00935E4D" w:rsidRPr="00B70488">
        <w:rPr>
          <w:rFonts w:ascii="Times New Roman" w:hAnsi="Times New Roman"/>
          <w:color w:val="000000"/>
          <w:sz w:val="24"/>
          <w:szCs w:val="24"/>
          <w:lang w:bidi="ru-RU"/>
        </w:rPr>
        <w:t>Психологическое обеспечение служебной деятельности</w:t>
      </w:r>
      <w:r w:rsidR="00954CDA" w:rsidRPr="000C1452">
        <w:rPr>
          <w:rFonts w:ascii="Times New Roman" w:eastAsia="Arial Unicode MS" w:hAnsi="Times New Roman" w:cs="Times New Roman"/>
          <w:sz w:val="24"/>
          <w:szCs w:val="24"/>
          <w:lang w:eastAsia="ar-SA"/>
        </w:rPr>
        <w:t>»</w:t>
      </w:r>
    </w:p>
    <w:p w:rsidR="005B3236" w:rsidRPr="005B3236" w:rsidRDefault="005B3236" w:rsidP="005B3236">
      <w:pPr>
        <w:suppressAutoHyphens/>
        <w:spacing w:after="0" w:line="240" w:lineRule="exact"/>
        <w:ind w:left="5103"/>
        <w:rPr>
          <w:rFonts w:ascii="Times New Roman" w:eastAsia="Arial Unicode MS" w:hAnsi="Times New Roman" w:cs="Times New Roman"/>
          <w:color w:val="FF0000"/>
          <w:sz w:val="28"/>
          <w:szCs w:val="28"/>
          <w:lang w:eastAsia="ar-SA"/>
        </w:rPr>
      </w:pPr>
    </w:p>
    <w:p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color w:val="FF0000"/>
          <w:sz w:val="32"/>
          <w:szCs w:val="32"/>
        </w:rPr>
      </w:pPr>
    </w:p>
    <w:p w:rsid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954CDA" w:rsidRPr="005B3236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 xml:space="preserve">ФОНД ОЦЕНОЧНЫХ СРЕДСТВ </w:t>
      </w:r>
    </w:p>
    <w:p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>по дисциплине</w:t>
      </w:r>
    </w:p>
    <w:p w:rsidR="005B3236" w:rsidRPr="000C1452" w:rsidRDefault="00704DCA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704DCA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935E4D" w:rsidRPr="00B70488"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  <w:t>ПСИХОЛОГИЧЕСКОЕ ОБЕСПЕЧЕНИЕ СЛУЖЕБНОЙ ДЕЯТЕЛЬНОСТИ</w:t>
      </w:r>
      <w:r w:rsidRPr="000C1452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5B3236" w:rsidRPr="005B3236" w:rsidRDefault="005B3236" w:rsidP="005B3236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kern w:val="36"/>
          <w:sz w:val="32"/>
          <w:szCs w:val="32"/>
          <w:lang w:bidi="ru-RU"/>
        </w:rPr>
      </w:pPr>
    </w:p>
    <w:p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B3236" w:rsidRPr="005B3236" w:rsidRDefault="005B3236" w:rsidP="00F4318B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:rsidR="005B3236" w:rsidRPr="005B3236" w:rsidRDefault="005B3236" w:rsidP="00B429D1">
      <w:pPr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г.</w:t>
      </w:r>
      <w:r w:rsidR="00C72651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Санкт-Петербург</w:t>
      </w:r>
    </w:p>
    <w:p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20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>2</w:t>
      </w:r>
      <w:r w:rsidR="00E15E9E">
        <w:rPr>
          <w:rFonts w:ascii="Times New Roman" w:eastAsia="Arial Unicode MS" w:hAnsi="Times New Roman" w:cs="Times New Roman"/>
          <w:sz w:val="28"/>
          <w:szCs w:val="28"/>
          <w:lang w:eastAsia="ar-SA"/>
        </w:rPr>
        <w:t>1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г.</w:t>
      </w:r>
      <w:r w:rsidRPr="005B3236"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946C78" w:rsidRDefault="005B3236" w:rsidP="005B32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57782425"/>
      <w:r w:rsidRPr="005B3236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7827"/>
        <w:gridCol w:w="1099"/>
      </w:tblGrid>
      <w:tr w:rsidR="00EC5534" w:rsidRPr="00EC5534" w:rsidTr="00EC5534">
        <w:tc>
          <w:tcPr>
            <w:tcW w:w="644" w:type="dxa"/>
            <w:shd w:val="clear" w:color="auto" w:fill="auto"/>
            <w:vAlign w:val="center"/>
          </w:tcPr>
          <w:p w:rsidR="00EC5534" w:rsidRPr="00EC5534" w:rsidRDefault="005B3236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="00EC5534"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828" w:type="dxa"/>
            <w:shd w:val="clear" w:color="auto" w:fill="auto"/>
            <w:vAlign w:val="center"/>
          </w:tcPr>
          <w:p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EC5534" w:rsidRPr="00EC5534" w:rsidTr="00EC5534">
        <w:trPr>
          <w:trHeight w:val="277"/>
        </w:trPr>
        <w:tc>
          <w:tcPr>
            <w:tcW w:w="644" w:type="dxa"/>
            <w:shd w:val="clear" w:color="auto" w:fill="auto"/>
          </w:tcPr>
          <w:p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828" w:type="dxa"/>
            <w:shd w:val="clear" w:color="auto" w:fill="auto"/>
          </w:tcPr>
          <w:p w:rsidR="00EC5534" w:rsidRPr="00EC5534" w:rsidRDefault="00EC5534" w:rsidP="00EC5534">
            <w:pPr>
              <w:tabs>
                <w:tab w:val="left" w:pos="0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омпетенции, формируемые при изучении дисциплины </w:t>
            </w:r>
          </w:p>
        </w:tc>
        <w:tc>
          <w:tcPr>
            <w:tcW w:w="1099" w:type="dxa"/>
            <w:shd w:val="clear" w:color="auto" w:fill="auto"/>
          </w:tcPr>
          <w:p w:rsidR="00EC5534" w:rsidRPr="00954CDA" w:rsidRDefault="00D95CB3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:rsidTr="00EC5534">
        <w:tc>
          <w:tcPr>
            <w:tcW w:w="644" w:type="dxa"/>
            <w:shd w:val="clear" w:color="auto" w:fill="auto"/>
          </w:tcPr>
          <w:p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828" w:type="dxa"/>
            <w:shd w:val="clear" w:color="auto" w:fill="auto"/>
          </w:tcPr>
          <w:p w:rsidR="00EC5534" w:rsidRPr="00EC5534" w:rsidRDefault="0098668C" w:rsidP="00D203A3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66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ндикаторы достижения компетенций с указанием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 </w:t>
            </w:r>
            <w:r w:rsidR="00D203A3">
              <w:rPr>
                <w:rFonts w:ascii="Times New Roman" w:eastAsia="Calibri" w:hAnsi="Times New Roman" w:cs="Times New Roman"/>
                <w:sz w:val="24"/>
                <w:szCs w:val="24"/>
              </w:rPr>
              <w:t>оценивания результатов</w:t>
            </w:r>
            <w:r w:rsidR="002854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обучения</w:t>
            </w:r>
          </w:p>
        </w:tc>
        <w:tc>
          <w:tcPr>
            <w:tcW w:w="1099" w:type="dxa"/>
            <w:shd w:val="clear" w:color="auto" w:fill="auto"/>
          </w:tcPr>
          <w:p w:rsidR="00EC5534" w:rsidRPr="00954CDA" w:rsidRDefault="00D95CB3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:rsidTr="00EC5534">
        <w:tc>
          <w:tcPr>
            <w:tcW w:w="644" w:type="dxa"/>
            <w:shd w:val="clear" w:color="auto" w:fill="auto"/>
          </w:tcPr>
          <w:p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828" w:type="dxa"/>
            <w:shd w:val="clear" w:color="auto" w:fill="auto"/>
          </w:tcPr>
          <w:p w:rsidR="00EC5534" w:rsidRPr="00EC5534" w:rsidRDefault="00EC5534" w:rsidP="005B1638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иповые оценочные средства для проведения 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текущего контроля успеваемости</w:t>
            </w:r>
          </w:p>
        </w:tc>
        <w:tc>
          <w:tcPr>
            <w:tcW w:w="1099" w:type="dxa"/>
            <w:shd w:val="clear" w:color="auto" w:fill="auto"/>
          </w:tcPr>
          <w:p w:rsidR="00EC5534" w:rsidRPr="00954CDA" w:rsidRDefault="00417BB9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4</w:t>
            </w:r>
          </w:p>
        </w:tc>
      </w:tr>
      <w:tr w:rsidR="00EC5534" w:rsidRPr="00EC5534" w:rsidTr="00EC5534">
        <w:trPr>
          <w:trHeight w:val="105"/>
        </w:trPr>
        <w:tc>
          <w:tcPr>
            <w:tcW w:w="644" w:type="dxa"/>
            <w:shd w:val="clear" w:color="auto" w:fill="auto"/>
          </w:tcPr>
          <w:p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:rsidR="00EC5534" w:rsidRPr="00EC5534" w:rsidRDefault="00EC5534" w:rsidP="00EC5534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>иповые оценочные средств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а для промежуточной аттестации</w:t>
            </w:r>
          </w:p>
        </w:tc>
        <w:tc>
          <w:tcPr>
            <w:tcW w:w="1099" w:type="dxa"/>
            <w:shd w:val="clear" w:color="auto" w:fill="auto"/>
          </w:tcPr>
          <w:p w:rsidR="00EC5534" w:rsidRPr="00954CDA" w:rsidRDefault="00D95CB3" w:rsidP="00A8739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7B2BB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6</w:t>
            </w:r>
          </w:p>
        </w:tc>
      </w:tr>
      <w:tr w:rsidR="00EC5534" w:rsidRPr="00EC5534" w:rsidTr="00592726">
        <w:trPr>
          <w:trHeight w:val="387"/>
        </w:trPr>
        <w:tc>
          <w:tcPr>
            <w:tcW w:w="644" w:type="dxa"/>
            <w:shd w:val="clear" w:color="auto" w:fill="auto"/>
          </w:tcPr>
          <w:p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:rsidR="00EC5534" w:rsidRPr="000B31B9" w:rsidRDefault="00EC5534" w:rsidP="00321BF6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31B9">
              <w:rPr>
                <w:rFonts w:ascii="Times New Roman" w:eastAsia="Calibri" w:hAnsi="Times New Roman" w:cs="Times New Roman"/>
                <w:sz w:val="24"/>
                <w:szCs w:val="24"/>
              </w:rPr>
              <w:t>Критерии, показатели</w:t>
            </w:r>
            <w:r w:rsidR="00321BF6" w:rsidRPr="000B31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шкалы оценивания результатов освоения дисциплины</w:t>
            </w:r>
          </w:p>
        </w:tc>
        <w:tc>
          <w:tcPr>
            <w:tcW w:w="1099" w:type="dxa"/>
            <w:shd w:val="clear" w:color="auto" w:fill="auto"/>
          </w:tcPr>
          <w:p w:rsidR="00EC5534" w:rsidRPr="00954CDA" w:rsidRDefault="00417BB9" w:rsidP="00A8739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7B2BB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8</w:t>
            </w:r>
          </w:p>
        </w:tc>
      </w:tr>
      <w:tr w:rsidR="00EC5534" w:rsidRPr="00EC5534" w:rsidTr="00EC5534">
        <w:trPr>
          <w:trHeight w:val="295"/>
        </w:trPr>
        <w:tc>
          <w:tcPr>
            <w:tcW w:w="644" w:type="dxa"/>
            <w:shd w:val="clear" w:color="auto" w:fill="auto"/>
          </w:tcPr>
          <w:p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:rsidR="00EC5534" w:rsidRPr="000B31B9" w:rsidRDefault="00EC5534" w:rsidP="00E24DA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1B9"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материалы, определяющие про</w:t>
            </w:r>
            <w:r w:rsidR="00321BF6" w:rsidRPr="000B31B9">
              <w:rPr>
                <w:rFonts w:ascii="Times New Roman" w:hAnsi="Times New Roman" w:cs="Times New Roman"/>
                <w:sz w:val="24"/>
                <w:szCs w:val="24"/>
              </w:rPr>
              <w:t>цедуры оценивания компетенций</w:t>
            </w:r>
          </w:p>
        </w:tc>
        <w:tc>
          <w:tcPr>
            <w:tcW w:w="1099" w:type="dxa"/>
            <w:shd w:val="clear" w:color="auto" w:fill="auto"/>
          </w:tcPr>
          <w:p w:rsidR="00EC5534" w:rsidRPr="00954CDA" w:rsidRDefault="00876A3C" w:rsidP="007B2BB5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7B2BB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0</w:t>
            </w:r>
          </w:p>
        </w:tc>
      </w:tr>
    </w:tbl>
    <w:p w:rsidR="005B3236" w:rsidRPr="00EC5534" w:rsidRDefault="005B3236" w:rsidP="00EC55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bookmarkEnd w:id="0"/>
    <w:p w:rsidR="00EC5534" w:rsidRDefault="00EC5534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935E4D" w:rsidRDefault="00ED4B7E" w:rsidP="005B323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КОМПЕТЕНЦИИ, ФОРМИРУЕМЫЕ ПРИ ИЗУЧЕНИИ ДИСЦИПЛИНЫ</w:t>
      </w:r>
    </w:p>
    <w:p w:rsidR="005B3236" w:rsidRPr="00ED4B7E" w:rsidRDefault="005B3236" w:rsidP="00935E4D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35E4D" w:rsidRPr="00C72651" w:rsidRDefault="00935E4D" w:rsidP="00935E4D">
      <w:pPr>
        <w:pStyle w:val="a3"/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C72651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Общепрофессиональные компетенции (ОПК):</w:t>
      </w:r>
    </w:p>
    <w:p w:rsidR="00935E4D" w:rsidRPr="00C72651" w:rsidRDefault="00935E4D" w:rsidP="00935E4D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2651">
        <w:rPr>
          <w:rFonts w:ascii="Times New Roman" w:eastAsia="Calibri" w:hAnsi="Times New Roman" w:cs="Times New Roman"/>
          <w:b/>
          <w:sz w:val="28"/>
          <w:szCs w:val="28"/>
        </w:rPr>
        <w:t xml:space="preserve">ОПК-8 - </w:t>
      </w:r>
      <w:r w:rsidRPr="00C72651">
        <w:rPr>
          <w:rFonts w:ascii="Times New Roman" w:eastAsia="Calibri" w:hAnsi="Times New Roman" w:cs="Times New Roman"/>
          <w:sz w:val="28"/>
          <w:szCs w:val="28"/>
        </w:rPr>
        <w:t>способен организовывать и осуществлять общую, специальную и целевую психологическую подготовку сотрудников, военнослужащих и (или) отдельных лиц к профессиональной деятельности;</w:t>
      </w:r>
    </w:p>
    <w:p w:rsidR="00935E4D" w:rsidRPr="00C72651" w:rsidRDefault="00935E4D" w:rsidP="00935E4D">
      <w:pPr>
        <w:pStyle w:val="a3"/>
        <w:widowControl w:val="0"/>
        <w:suppressAutoHyphens/>
        <w:spacing w:after="0" w:line="240" w:lineRule="auto"/>
        <w:ind w:left="0" w:firstLine="709"/>
        <w:jc w:val="both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  <w:r w:rsidRPr="00C72651"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  <w:t xml:space="preserve">ОПК-10 - </w:t>
      </w:r>
      <w:r w:rsidRPr="00C72651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способен применять методы психологической поддержки и сопровождения сотрудников, военнослужащих и (или) отдельных лиц в ходе выполнения задач служебной деятельности, в том числе в экстремальных условиях</w:t>
      </w:r>
      <w:r w:rsidRPr="00C72651"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  <w:t>.</w:t>
      </w:r>
    </w:p>
    <w:p w:rsidR="00935E4D" w:rsidRPr="00C72651" w:rsidRDefault="00935E4D" w:rsidP="00935E4D">
      <w:pPr>
        <w:pStyle w:val="a3"/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C72651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Профессиональные компетенции (ПК):</w:t>
      </w:r>
    </w:p>
    <w:p w:rsidR="00935E4D" w:rsidRPr="00C72651" w:rsidRDefault="00935E4D" w:rsidP="00935E4D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C72651"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  <w:t>ПК-4 - с</w:t>
      </w:r>
      <w:r w:rsidRPr="00C72651">
        <w:rPr>
          <w:rFonts w:ascii="Times New Roman" w:eastAsia="Times New Roman" w:hAnsi="Times New Roman" w:cs="Mangal"/>
          <w:kern w:val="1"/>
          <w:sz w:val="28"/>
          <w:szCs w:val="28"/>
          <w:lang w:eastAsia="hi-IN" w:bidi="hi-IN"/>
        </w:rPr>
        <w:t>пособен организовать морально-психологическое сопровождение служебной деятельности сотрудников следственных органов Следственного комитета, образовательных организаций и иных учреждений, входящих в систему Следственного комитета</w:t>
      </w:r>
      <w:r w:rsidR="00890BB2" w:rsidRPr="00C72651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:rsidR="00935E4D" w:rsidRPr="00935E4D" w:rsidRDefault="00935E4D" w:rsidP="00935E4D">
      <w:pPr>
        <w:pStyle w:val="a3"/>
        <w:tabs>
          <w:tab w:val="left" w:pos="0"/>
        </w:tabs>
        <w:spacing w:after="0" w:line="240" w:lineRule="auto"/>
        <w:ind w:left="106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D6797" w:rsidRPr="00ED4B7E" w:rsidRDefault="00B51C7A" w:rsidP="00C72651">
      <w:pPr>
        <w:pStyle w:val="a3"/>
        <w:numPr>
          <w:ilvl w:val="0"/>
          <w:numId w:val="1"/>
        </w:numPr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ИНДИКАТОРЫ ДОСТИЖЕНИЯ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КОМПЕТЕНЦИЙ С УКАЗАНИЕМ </w:t>
      </w:r>
      <w:r>
        <w:rPr>
          <w:rFonts w:ascii="Times New Roman" w:eastAsia="Calibri" w:hAnsi="Times New Roman" w:cs="Times New Roman"/>
          <w:b/>
          <w:sz w:val="24"/>
          <w:szCs w:val="24"/>
        </w:rPr>
        <w:t>СРЕДСТ</w:t>
      </w:r>
      <w:r w:rsidR="00C72651">
        <w:rPr>
          <w:rFonts w:ascii="Times New Roman" w:eastAsia="Calibri" w:hAnsi="Times New Roman" w:cs="Times New Roman"/>
          <w:b/>
          <w:sz w:val="24"/>
          <w:szCs w:val="24"/>
        </w:rPr>
        <w:t>В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 РЕЗУЛЬТАТОВ</w:t>
      </w:r>
      <w:r w:rsidR="00C72651">
        <w:rPr>
          <w:rFonts w:ascii="Times New Roman" w:eastAsia="Calibri" w:hAnsi="Times New Roman" w:cs="Times New Roman"/>
          <w:b/>
          <w:sz w:val="24"/>
          <w:szCs w:val="24"/>
        </w:rPr>
        <w:t xml:space="preserve"> ОБУЧЕНИЯ</w:t>
      </w:r>
    </w:p>
    <w:p w:rsidR="004D48CB" w:rsidRDefault="004D48CB" w:rsidP="004D48CB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2665"/>
        <w:gridCol w:w="4536"/>
        <w:gridCol w:w="2148"/>
      </w:tblGrid>
      <w:tr w:rsidR="00935E4D" w:rsidTr="00935E4D">
        <w:tc>
          <w:tcPr>
            <w:tcW w:w="2665" w:type="dxa"/>
          </w:tcPr>
          <w:p w:rsidR="00935E4D" w:rsidRPr="00C50046" w:rsidRDefault="00935E4D" w:rsidP="00935E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48CB">
              <w:rPr>
                <w:rFonts w:ascii="Times New Roman" w:hAnsi="Times New Roman" w:cs="Times New Roman"/>
                <w:b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ды и наименование формируе</w:t>
            </w:r>
            <w:r w:rsidRPr="004D48CB">
              <w:rPr>
                <w:rFonts w:ascii="Times New Roman" w:hAnsi="Times New Roman" w:cs="Times New Roman"/>
                <w:b/>
                <w:sz w:val="20"/>
                <w:szCs w:val="20"/>
              </w:rPr>
              <w:t>мых компетенций</w:t>
            </w:r>
          </w:p>
        </w:tc>
        <w:tc>
          <w:tcPr>
            <w:tcW w:w="4536" w:type="dxa"/>
          </w:tcPr>
          <w:p w:rsidR="00935E4D" w:rsidRPr="008C678F" w:rsidRDefault="00935E4D" w:rsidP="00935E4D">
            <w:pPr>
              <w:jc w:val="center"/>
              <w:rPr>
                <w:sz w:val="24"/>
                <w:szCs w:val="24"/>
              </w:rPr>
            </w:pPr>
            <w:r w:rsidRPr="008C6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2148" w:type="dxa"/>
            <w:vAlign w:val="center"/>
          </w:tcPr>
          <w:p w:rsidR="00935E4D" w:rsidRPr="008C678F" w:rsidRDefault="00935E4D" w:rsidP="00935E4D">
            <w:pPr>
              <w:jc w:val="center"/>
              <w:rPr>
                <w:sz w:val="24"/>
                <w:szCs w:val="24"/>
              </w:rPr>
            </w:pPr>
            <w:r w:rsidRPr="008C6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935E4D" w:rsidTr="00935E4D">
        <w:tc>
          <w:tcPr>
            <w:tcW w:w="2665" w:type="dxa"/>
            <w:vMerge w:val="restart"/>
            <w:shd w:val="clear" w:color="auto" w:fill="auto"/>
          </w:tcPr>
          <w:p w:rsidR="00935E4D" w:rsidRPr="00B70488" w:rsidRDefault="00935E4D" w:rsidP="00935E4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04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ОПК-8. </w:t>
            </w:r>
          </w:p>
          <w:p w:rsidR="00935E4D" w:rsidRPr="00B70488" w:rsidRDefault="00935E4D" w:rsidP="00935E4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0488">
              <w:rPr>
                <w:rFonts w:ascii="Times New Roman" w:eastAsia="Calibri" w:hAnsi="Times New Roman" w:cs="Times New Roman"/>
                <w:sz w:val="24"/>
                <w:szCs w:val="24"/>
              </w:rPr>
              <w:t>Способен организовывать и осуществлять общую, специальную и целевую психологическую подготовку сотрудников, военнослужащих и (или) отдельных лиц к профессиональной деятельности</w:t>
            </w:r>
          </w:p>
          <w:p w:rsidR="00935E4D" w:rsidRPr="00B70488" w:rsidRDefault="00935E4D" w:rsidP="00935E4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935E4D" w:rsidRPr="00B70488" w:rsidRDefault="00935E4D" w:rsidP="00C72651">
            <w:pPr>
              <w:tabs>
                <w:tab w:val="left" w:pos="390"/>
              </w:tabs>
              <w:suppressAutoHyphens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048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B70488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психологической подготовки к профессиональной деятельности</w:t>
            </w:r>
          </w:p>
        </w:tc>
        <w:tc>
          <w:tcPr>
            <w:tcW w:w="2148" w:type="dxa"/>
            <w:shd w:val="clear" w:color="auto" w:fill="auto"/>
          </w:tcPr>
          <w:p w:rsidR="00935E4D" w:rsidRPr="001305D7" w:rsidRDefault="00935E4D" w:rsidP="00C72651">
            <w:pPr>
              <w:pStyle w:val="a3"/>
              <w:ind w:left="0"/>
              <w:rPr>
                <w:rFonts w:ascii="Times New Roman" w:eastAsia="Calibri" w:hAnsi="Times New Roman" w:cs="Times New Roman"/>
              </w:rPr>
            </w:pPr>
            <w:r w:rsidRPr="001305D7">
              <w:rPr>
                <w:rFonts w:ascii="Times New Roman" w:eastAsia="Calibri" w:hAnsi="Times New Roman" w:cs="Times New Roman"/>
                <w:b/>
              </w:rPr>
              <w:t>Задания закрытого типа</w:t>
            </w:r>
            <w:r w:rsidRPr="001305D7">
              <w:rPr>
                <w:rFonts w:ascii="Times New Roman" w:eastAsia="Calibri" w:hAnsi="Times New Roman" w:cs="Times New Roman"/>
              </w:rPr>
              <w:t>:</w:t>
            </w:r>
          </w:p>
          <w:p w:rsidR="00935E4D" w:rsidRPr="001305D7" w:rsidRDefault="00935E4D" w:rsidP="00C72651">
            <w:pPr>
              <w:rPr>
                <w:rFonts w:ascii="Times New Roman" w:eastAsia="+mn-ea" w:hAnsi="Times New Roman" w:cs="Times New Roman"/>
                <w:color w:val="000000"/>
              </w:rPr>
            </w:pPr>
            <w:r w:rsidRPr="001305D7">
              <w:rPr>
                <w:rFonts w:ascii="Times New Roman" w:eastAsia="+mn-ea" w:hAnsi="Times New Roman" w:cs="Times New Roman"/>
                <w:color w:val="000000"/>
              </w:rPr>
              <w:t>на выбор одн</w:t>
            </w:r>
            <w:r w:rsidR="00C72651">
              <w:rPr>
                <w:rFonts w:ascii="Times New Roman" w:eastAsia="+mn-ea" w:hAnsi="Times New Roman" w:cs="Times New Roman"/>
                <w:color w:val="000000"/>
              </w:rPr>
              <w:t>ого правильного варианта ответа</w:t>
            </w:r>
          </w:p>
        </w:tc>
      </w:tr>
      <w:tr w:rsidR="00935E4D" w:rsidTr="00935E4D">
        <w:tc>
          <w:tcPr>
            <w:tcW w:w="2665" w:type="dxa"/>
            <w:vMerge/>
            <w:shd w:val="clear" w:color="auto" w:fill="auto"/>
          </w:tcPr>
          <w:p w:rsidR="00935E4D" w:rsidRPr="00B70488" w:rsidRDefault="00935E4D" w:rsidP="00935E4D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935E4D" w:rsidRPr="00B70488" w:rsidRDefault="00935E4D" w:rsidP="00C72651">
            <w:pPr>
              <w:widowControl w:val="0"/>
              <w:tabs>
                <w:tab w:val="left" w:pos="283"/>
              </w:tabs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048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B70488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и осуществлять общую, специальную и целевую психологическую подготовку сотрудников, военнослужащих и (или) отдельных лиц к профессиональной деятельности</w:t>
            </w:r>
          </w:p>
        </w:tc>
        <w:tc>
          <w:tcPr>
            <w:tcW w:w="2148" w:type="dxa"/>
            <w:shd w:val="clear" w:color="auto" w:fill="auto"/>
          </w:tcPr>
          <w:p w:rsidR="00935E4D" w:rsidRPr="001305D7" w:rsidRDefault="00935E4D" w:rsidP="00C72651">
            <w:pPr>
              <w:ind w:left="29"/>
              <w:rPr>
                <w:rFonts w:ascii="Times New Roman" w:eastAsia="Calibri" w:hAnsi="Times New Roman" w:cs="Times New Roman"/>
                <w:b/>
              </w:rPr>
            </w:pPr>
            <w:r w:rsidRPr="001305D7">
              <w:rPr>
                <w:rFonts w:ascii="Times New Roman" w:eastAsia="+mn-ea" w:hAnsi="Times New Roman" w:cs="Times New Roman"/>
                <w:b/>
                <w:color w:val="000000"/>
              </w:rPr>
              <w:t>Задания открытого типа</w:t>
            </w:r>
            <w:r w:rsidRPr="001305D7">
              <w:rPr>
                <w:rFonts w:ascii="Times New Roman" w:eastAsia="+mn-ea" w:hAnsi="Times New Roman" w:cs="Times New Roman"/>
                <w:color w:val="000000"/>
              </w:rPr>
              <w:t xml:space="preserve"> на дополнение к контексту </w:t>
            </w:r>
          </w:p>
          <w:p w:rsidR="00935E4D" w:rsidRPr="001305D7" w:rsidRDefault="00935E4D" w:rsidP="00C72651">
            <w:pPr>
              <w:pStyle w:val="a3"/>
              <w:ind w:left="0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35E4D" w:rsidTr="00935E4D">
        <w:tc>
          <w:tcPr>
            <w:tcW w:w="2665" w:type="dxa"/>
            <w:vMerge/>
            <w:shd w:val="clear" w:color="auto" w:fill="auto"/>
          </w:tcPr>
          <w:p w:rsidR="00935E4D" w:rsidRPr="00B70488" w:rsidRDefault="00935E4D" w:rsidP="00935E4D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935E4D" w:rsidRPr="00201614" w:rsidRDefault="00935E4D" w:rsidP="00C72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488">
              <w:rPr>
                <w:rFonts w:ascii="Times New Roman" w:hAnsi="Times New Roman" w:cs="Times New Roman"/>
                <w:b/>
                <w:sz w:val="24"/>
                <w:szCs w:val="24"/>
              </w:rPr>
              <w:t>Владеть</w:t>
            </w:r>
            <w:r w:rsidRPr="00B70488">
              <w:rPr>
                <w:rFonts w:ascii="Times New Roman" w:hAnsi="Times New Roman" w:cs="Times New Roman"/>
                <w:sz w:val="24"/>
                <w:szCs w:val="24"/>
              </w:rPr>
              <w:t xml:space="preserve"> навыками организации и осуществления общей, специальной и целевой психологической подготовки сотрудников, военнослужащих и (или) отдельных лиц к профессиональной деятельности</w:t>
            </w:r>
          </w:p>
        </w:tc>
        <w:tc>
          <w:tcPr>
            <w:tcW w:w="2148" w:type="dxa"/>
            <w:shd w:val="clear" w:color="auto" w:fill="auto"/>
          </w:tcPr>
          <w:p w:rsidR="00935E4D" w:rsidRPr="001305D7" w:rsidRDefault="00935E4D" w:rsidP="00C72651">
            <w:pPr>
              <w:pStyle w:val="a3"/>
              <w:ind w:left="0"/>
              <w:rPr>
                <w:rFonts w:ascii="Times New Roman" w:eastAsia="Calibri" w:hAnsi="Times New Roman" w:cs="Times New Roman"/>
                <w:b/>
              </w:rPr>
            </w:pPr>
            <w:r w:rsidRPr="001305D7">
              <w:rPr>
                <w:rFonts w:ascii="Times New Roman" w:eastAsia="Calibri" w:hAnsi="Times New Roman" w:cs="Times New Roman"/>
                <w:b/>
              </w:rPr>
              <w:t>Задания открытого типа</w:t>
            </w:r>
            <w:r w:rsidRPr="001305D7">
              <w:rPr>
                <w:rFonts w:ascii="Times New Roman" w:eastAsia="Calibri" w:hAnsi="Times New Roman" w:cs="Times New Roman"/>
              </w:rPr>
              <w:t xml:space="preserve"> с развернутым ответом</w:t>
            </w:r>
          </w:p>
        </w:tc>
      </w:tr>
      <w:tr w:rsidR="00935E4D" w:rsidRPr="008C678F" w:rsidTr="00935E4D">
        <w:tc>
          <w:tcPr>
            <w:tcW w:w="2665" w:type="dxa"/>
            <w:vMerge w:val="restart"/>
          </w:tcPr>
          <w:p w:rsidR="00935E4D" w:rsidRPr="00B70488" w:rsidRDefault="00935E4D" w:rsidP="00935E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4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ОПК-10. </w:t>
            </w:r>
          </w:p>
          <w:p w:rsidR="00935E4D" w:rsidRPr="00B70488" w:rsidRDefault="00935E4D" w:rsidP="00935E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488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применять методы психологической поддержки и сопровождения сотрудников, военнослужащих и (или) отдельных лиц в ходе выполнения задач служебной </w:t>
            </w:r>
            <w:r w:rsidRPr="00B704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деятельности, в том числе в экстремальных условиях</w:t>
            </w:r>
          </w:p>
          <w:p w:rsidR="00935E4D" w:rsidRPr="00B70488" w:rsidRDefault="00935E4D" w:rsidP="00935E4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935E4D" w:rsidRPr="00B70488" w:rsidRDefault="00935E4D" w:rsidP="00935E4D">
            <w:pPr>
              <w:tabs>
                <w:tab w:val="left" w:pos="390"/>
              </w:tabs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048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</w:t>
            </w:r>
            <w:r w:rsidRPr="00417BB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ь</w:t>
            </w:r>
            <w:r w:rsidR="007E6D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B70488">
              <w:rPr>
                <w:rFonts w:ascii="Times New Roman" w:hAnsi="Times New Roman" w:cs="Times New Roman"/>
                <w:sz w:val="24"/>
                <w:szCs w:val="24"/>
              </w:rPr>
              <w:t>методы психологической поддержки и сопровождения личности</w:t>
            </w:r>
          </w:p>
        </w:tc>
        <w:tc>
          <w:tcPr>
            <w:tcW w:w="2148" w:type="dxa"/>
          </w:tcPr>
          <w:p w:rsidR="00935E4D" w:rsidRPr="001305D7" w:rsidRDefault="00935E4D" w:rsidP="00C72651">
            <w:pPr>
              <w:pStyle w:val="a3"/>
              <w:ind w:left="0"/>
              <w:rPr>
                <w:rFonts w:ascii="Times New Roman" w:eastAsia="Calibri" w:hAnsi="Times New Roman" w:cs="Times New Roman"/>
              </w:rPr>
            </w:pPr>
            <w:r w:rsidRPr="001305D7">
              <w:rPr>
                <w:rFonts w:ascii="Times New Roman" w:eastAsia="Calibri" w:hAnsi="Times New Roman" w:cs="Times New Roman"/>
                <w:b/>
              </w:rPr>
              <w:t>Задания закрытого типа</w:t>
            </w:r>
            <w:r w:rsidRPr="001305D7">
              <w:rPr>
                <w:rFonts w:ascii="Times New Roman" w:eastAsia="Calibri" w:hAnsi="Times New Roman" w:cs="Times New Roman"/>
              </w:rPr>
              <w:t>:</w:t>
            </w:r>
          </w:p>
          <w:p w:rsidR="00935E4D" w:rsidRPr="001305D7" w:rsidRDefault="00935E4D" w:rsidP="00C72651">
            <w:pPr>
              <w:rPr>
                <w:rFonts w:ascii="Times New Roman" w:eastAsia="+mn-ea" w:hAnsi="Times New Roman" w:cs="Times New Roman"/>
                <w:color w:val="000000"/>
              </w:rPr>
            </w:pPr>
            <w:r w:rsidRPr="001305D7">
              <w:rPr>
                <w:rFonts w:ascii="Times New Roman" w:eastAsia="+mn-ea" w:hAnsi="Times New Roman" w:cs="Times New Roman"/>
                <w:color w:val="000000"/>
              </w:rPr>
              <w:t>на выбор одн</w:t>
            </w:r>
            <w:r w:rsidR="00C72651">
              <w:rPr>
                <w:rFonts w:ascii="Times New Roman" w:eastAsia="+mn-ea" w:hAnsi="Times New Roman" w:cs="Times New Roman"/>
                <w:color w:val="000000"/>
              </w:rPr>
              <w:t>ого правильного варианта ответа</w:t>
            </w:r>
          </w:p>
        </w:tc>
      </w:tr>
      <w:tr w:rsidR="00935E4D" w:rsidRPr="00C52F50" w:rsidTr="00935E4D">
        <w:tc>
          <w:tcPr>
            <w:tcW w:w="2665" w:type="dxa"/>
            <w:vMerge/>
          </w:tcPr>
          <w:p w:rsidR="00935E4D" w:rsidRPr="00B70488" w:rsidRDefault="00935E4D" w:rsidP="00935E4D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935E4D" w:rsidRPr="00B70488" w:rsidRDefault="00935E4D" w:rsidP="00C72651">
            <w:pPr>
              <w:widowControl w:val="0"/>
              <w:tabs>
                <w:tab w:val="left" w:pos="283"/>
              </w:tabs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048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B7048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методы психологической поддержки и сопровождения сотрудников, военнослужащих и (или) отдельных лиц в ходе выполнения задач служебной деятельности, в том числе в экстремальных условиях</w:t>
            </w:r>
          </w:p>
        </w:tc>
        <w:tc>
          <w:tcPr>
            <w:tcW w:w="2148" w:type="dxa"/>
          </w:tcPr>
          <w:p w:rsidR="00935E4D" w:rsidRPr="001305D7" w:rsidRDefault="00935E4D" w:rsidP="00C72651">
            <w:pPr>
              <w:ind w:left="28"/>
              <w:rPr>
                <w:rFonts w:ascii="Times New Roman" w:eastAsia="Calibri" w:hAnsi="Times New Roman" w:cs="Times New Roman"/>
                <w:b/>
              </w:rPr>
            </w:pPr>
            <w:r w:rsidRPr="001305D7">
              <w:rPr>
                <w:rFonts w:ascii="Times New Roman" w:eastAsia="+mn-ea" w:hAnsi="Times New Roman" w:cs="Times New Roman"/>
                <w:b/>
                <w:color w:val="000000"/>
              </w:rPr>
              <w:t>Задания открытого типа</w:t>
            </w:r>
            <w:r w:rsidRPr="001305D7">
              <w:rPr>
                <w:rFonts w:ascii="Times New Roman" w:eastAsia="+mn-ea" w:hAnsi="Times New Roman" w:cs="Times New Roman"/>
                <w:color w:val="000000"/>
              </w:rPr>
              <w:t xml:space="preserve"> на дополнение к контексту </w:t>
            </w:r>
          </w:p>
          <w:p w:rsidR="00935E4D" w:rsidRPr="001305D7" w:rsidRDefault="00935E4D" w:rsidP="00935E4D">
            <w:pPr>
              <w:pStyle w:val="a3"/>
              <w:ind w:left="0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35E4D" w:rsidRPr="005C4FAD" w:rsidTr="00935E4D">
        <w:tc>
          <w:tcPr>
            <w:tcW w:w="2665" w:type="dxa"/>
            <w:vMerge/>
          </w:tcPr>
          <w:p w:rsidR="00935E4D" w:rsidRPr="00B70488" w:rsidRDefault="00935E4D" w:rsidP="00935E4D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935E4D" w:rsidRPr="00B70488" w:rsidRDefault="00935E4D" w:rsidP="00C72651">
            <w:pPr>
              <w:tabs>
                <w:tab w:val="left" w:pos="315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0488">
              <w:rPr>
                <w:rFonts w:ascii="Times New Roman" w:hAnsi="Times New Roman" w:cs="Times New Roman"/>
                <w:b/>
                <w:sz w:val="24"/>
                <w:szCs w:val="24"/>
              </w:rPr>
              <w:t>Владеть</w:t>
            </w:r>
            <w:r w:rsidRPr="00B70488">
              <w:rPr>
                <w:rFonts w:ascii="Times New Roman" w:hAnsi="Times New Roman" w:cs="Times New Roman"/>
                <w:sz w:val="24"/>
                <w:szCs w:val="24"/>
              </w:rPr>
              <w:t xml:space="preserve"> навыками применения методов психологической поддержки и сопровождения сотрудников, военнослужащих и (или) отдельных лиц в ходе выполнения задач служебной деятельности, в том числе в экстремальных условиях</w:t>
            </w:r>
          </w:p>
        </w:tc>
        <w:tc>
          <w:tcPr>
            <w:tcW w:w="2148" w:type="dxa"/>
          </w:tcPr>
          <w:p w:rsidR="00935E4D" w:rsidRPr="001305D7" w:rsidRDefault="00935E4D" w:rsidP="00935E4D">
            <w:pPr>
              <w:pStyle w:val="a3"/>
              <w:ind w:left="0"/>
              <w:rPr>
                <w:rFonts w:ascii="Times New Roman" w:eastAsia="Calibri" w:hAnsi="Times New Roman" w:cs="Times New Roman"/>
                <w:b/>
              </w:rPr>
            </w:pPr>
            <w:r w:rsidRPr="001305D7">
              <w:rPr>
                <w:rFonts w:ascii="Times New Roman" w:eastAsia="Calibri" w:hAnsi="Times New Roman" w:cs="Times New Roman"/>
                <w:b/>
              </w:rPr>
              <w:t>Задания открытого типа</w:t>
            </w:r>
            <w:r w:rsidRPr="001305D7">
              <w:rPr>
                <w:rFonts w:ascii="Times New Roman" w:eastAsia="Calibri" w:hAnsi="Times New Roman" w:cs="Times New Roman"/>
              </w:rPr>
              <w:t xml:space="preserve"> с развернутым ответом</w:t>
            </w:r>
          </w:p>
        </w:tc>
      </w:tr>
      <w:tr w:rsidR="00935E4D" w:rsidRPr="008C678F" w:rsidTr="00C72651">
        <w:trPr>
          <w:trHeight w:val="1208"/>
        </w:trPr>
        <w:tc>
          <w:tcPr>
            <w:tcW w:w="2665" w:type="dxa"/>
            <w:vMerge w:val="restart"/>
          </w:tcPr>
          <w:p w:rsidR="00935E4D" w:rsidRPr="00B70488" w:rsidRDefault="00935E4D" w:rsidP="00935E4D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04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ПК-4.</w:t>
            </w:r>
          </w:p>
          <w:p w:rsidR="00935E4D" w:rsidRPr="00B70488" w:rsidRDefault="00935E4D" w:rsidP="00935E4D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488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 организовать морально-психологическое сопровождение служебной деятельности сотрудников следственных органов Следственного комитета, образовательных организаций и иных учреждений, входящих в систему Следственного комитета.</w:t>
            </w:r>
          </w:p>
          <w:p w:rsidR="00935E4D" w:rsidRPr="00B70488" w:rsidRDefault="00935E4D" w:rsidP="00935E4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935E4D" w:rsidRPr="00B70488" w:rsidRDefault="00935E4D" w:rsidP="00C72651">
            <w:pPr>
              <w:tabs>
                <w:tab w:val="left" w:pos="390"/>
              </w:tabs>
              <w:suppressAutoHyphens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04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B70488">
              <w:rPr>
                <w:rFonts w:ascii="Times New Roman" w:hAnsi="Times New Roman" w:cs="Times New Roman"/>
                <w:sz w:val="24"/>
                <w:szCs w:val="24"/>
              </w:rPr>
              <w:t>особенности морально-психологического сопровождения сотрудников Следственного комитета на различных этапах прохождения службы</w:t>
            </w:r>
          </w:p>
        </w:tc>
        <w:tc>
          <w:tcPr>
            <w:tcW w:w="2148" w:type="dxa"/>
          </w:tcPr>
          <w:p w:rsidR="00935E4D" w:rsidRPr="001305D7" w:rsidRDefault="00935E4D" w:rsidP="00C72651">
            <w:pPr>
              <w:pStyle w:val="a3"/>
              <w:ind w:left="0"/>
              <w:rPr>
                <w:rFonts w:ascii="Times New Roman" w:eastAsia="Calibri" w:hAnsi="Times New Roman" w:cs="Times New Roman"/>
              </w:rPr>
            </w:pPr>
            <w:r w:rsidRPr="001305D7">
              <w:rPr>
                <w:rFonts w:ascii="Times New Roman" w:eastAsia="Calibri" w:hAnsi="Times New Roman" w:cs="Times New Roman"/>
                <w:b/>
              </w:rPr>
              <w:t>Задания закрытого типа</w:t>
            </w:r>
            <w:r w:rsidRPr="001305D7">
              <w:rPr>
                <w:rFonts w:ascii="Times New Roman" w:eastAsia="Calibri" w:hAnsi="Times New Roman" w:cs="Times New Roman"/>
              </w:rPr>
              <w:t>:</w:t>
            </w:r>
          </w:p>
          <w:p w:rsidR="00935E4D" w:rsidRPr="001305D7" w:rsidRDefault="00935E4D" w:rsidP="00C72651">
            <w:pPr>
              <w:rPr>
                <w:rFonts w:ascii="Times New Roman" w:eastAsia="+mn-ea" w:hAnsi="Times New Roman" w:cs="Times New Roman"/>
                <w:color w:val="000000"/>
              </w:rPr>
            </w:pPr>
            <w:r w:rsidRPr="001305D7">
              <w:rPr>
                <w:rFonts w:ascii="Times New Roman" w:eastAsia="+mn-ea" w:hAnsi="Times New Roman" w:cs="Times New Roman"/>
                <w:color w:val="000000"/>
              </w:rPr>
              <w:t>на выбор одн</w:t>
            </w:r>
            <w:r w:rsidR="00C72651">
              <w:rPr>
                <w:rFonts w:ascii="Times New Roman" w:eastAsia="+mn-ea" w:hAnsi="Times New Roman" w:cs="Times New Roman"/>
                <w:color w:val="000000"/>
              </w:rPr>
              <w:t>ого правильного варианта ответа</w:t>
            </w:r>
          </w:p>
        </w:tc>
      </w:tr>
      <w:tr w:rsidR="00935E4D" w:rsidRPr="00C52F50" w:rsidTr="00935E4D">
        <w:tc>
          <w:tcPr>
            <w:tcW w:w="2665" w:type="dxa"/>
            <w:vMerge/>
          </w:tcPr>
          <w:p w:rsidR="00935E4D" w:rsidRPr="00B70488" w:rsidRDefault="00935E4D" w:rsidP="00935E4D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935E4D" w:rsidRPr="00B70488" w:rsidRDefault="00935E4D" w:rsidP="00C72651">
            <w:pPr>
              <w:widowControl w:val="0"/>
              <w:tabs>
                <w:tab w:val="left" w:pos="283"/>
              </w:tabs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04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B704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осуществлять морально- психологическое сопровождение служебной деятельности сотрудников следственных органов Следственного комитета, образовательных организаций и иных учреждений, входящих в систему Следственного комитета</w:t>
            </w:r>
          </w:p>
        </w:tc>
        <w:tc>
          <w:tcPr>
            <w:tcW w:w="2148" w:type="dxa"/>
          </w:tcPr>
          <w:p w:rsidR="00935E4D" w:rsidRPr="001305D7" w:rsidRDefault="00935E4D" w:rsidP="00C72651">
            <w:pPr>
              <w:ind w:left="28"/>
              <w:rPr>
                <w:rFonts w:ascii="Times New Roman" w:eastAsia="Calibri" w:hAnsi="Times New Roman" w:cs="Times New Roman"/>
                <w:b/>
              </w:rPr>
            </w:pPr>
            <w:r w:rsidRPr="001305D7">
              <w:rPr>
                <w:rFonts w:ascii="Times New Roman" w:eastAsia="+mn-ea" w:hAnsi="Times New Roman" w:cs="Times New Roman"/>
                <w:b/>
                <w:color w:val="000000"/>
              </w:rPr>
              <w:t>Задания открытого типа</w:t>
            </w:r>
            <w:r w:rsidRPr="001305D7">
              <w:rPr>
                <w:rFonts w:ascii="Times New Roman" w:eastAsia="+mn-ea" w:hAnsi="Times New Roman" w:cs="Times New Roman"/>
                <w:color w:val="000000"/>
              </w:rPr>
              <w:t xml:space="preserve"> на дополнение к контексту </w:t>
            </w:r>
          </w:p>
          <w:p w:rsidR="00935E4D" w:rsidRPr="001305D7" w:rsidRDefault="00935E4D" w:rsidP="00935E4D">
            <w:pPr>
              <w:pStyle w:val="a3"/>
              <w:ind w:left="0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35E4D" w:rsidRPr="005C4FAD" w:rsidTr="00935E4D">
        <w:tc>
          <w:tcPr>
            <w:tcW w:w="2665" w:type="dxa"/>
            <w:vMerge/>
          </w:tcPr>
          <w:p w:rsidR="00935E4D" w:rsidRPr="00B70488" w:rsidRDefault="00935E4D" w:rsidP="00935E4D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935E4D" w:rsidRPr="00B70488" w:rsidRDefault="00935E4D" w:rsidP="00C72651">
            <w:pPr>
              <w:tabs>
                <w:tab w:val="left" w:pos="315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04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Владеть </w:t>
            </w:r>
            <w:r w:rsidRPr="00B70488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навыками оказания психологической помощи на различных этапах служебной деятельности, проведения социально-психологических тренингов, техник психической саморегуляции в рамках морально-психологического сопровождения служебной деятельности сотрудников следственных органов Следственного комитета, образовательных организаций, иных учреждений, входящих в систему Следственного комитета</w:t>
            </w:r>
          </w:p>
        </w:tc>
        <w:tc>
          <w:tcPr>
            <w:tcW w:w="2148" w:type="dxa"/>
          </w:tcPr>
          <w:p w:rsidR="00935E4D" w:rsidRPr="001305D7" w:rsidRDefault="00935E4D" w:rsidP="00935E4D">
            <w:pPr>
              <w:pStyle w:val="a3"/>
              <w:ind w:left="0"/>
              <w:rPr>
                <w:rFonts w:ascii="Times New Roman" w:eastAsia="Calibri" w:hAnsi="Times New Roman" w:cs="Times New Roman"/>
                <w:b/>
              </w:rPr>
            </w:pPr>
            <w:r w:rsidRPr="001305D7">
              <w:rPr>
                <w:rFonts w:ascii="Times New Roman" w:eastAsia="Calibri" w:hAnsi="Times New Roman" w:cs="Times New Roman"/>
                <w:b/>
              </w:rPr>
              <w:t>Задания открытого типа</w:t>
            </w:r>
            <w:r w:rsidRPr="001305D7">
              <w:rPr>
                <w:rFonts w:ascii="Times New Roman" w:eastAsia="Calibri" w:hAnsi="Times New Roman" w:cs="Times New Roman"/>
              </w:rPr>
              <w:t xml:space="preserve"> с развернутым ответом</w:t>
            </w:r>
          </w:p>
        </w:tc>
      </w:tr>
    </w:tbl>
    <w:p w:rsidR="00935E4D" w:rsidRDefault="00935E4D" w:rsidP="004D48CB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417BB9" w:rsidRDefault="00417BB9" w:rsidP="004D48CB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417BB9" w:rsidRDefault="00417BB9" w:rsidP="004D48CB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F86C38" w:rsidRDefault="00ED4B7E" w:rsidP="00F86C38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bookmarkStart w:id="1" w:name="_Hlk157782470"/>
      <w:r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ТИПОВЫЕ ОЦЕНОЧНЫЕ СРЕДСТВА ДЛЯ ПРОВЕДЕНИЯ </w:t>
      </w:r>
      <w:r w:rsidRPr="000E6EE0">
        <w:rPr>
          <w:rFonts w:ascii="Times New Roman" w:eastAsia="Calibri" w:hAnsi="Times New Roman" w:cs="Times New Roman"/>
          <w:b/>
          <w:sz w:val="24"/>
          <w:szCs w:val="24"/>
        </w:rPr>
        <w:t>ТЕКУЩЕГО КОНТРОЛЯ УСПЕВАЕМОСТИ</w:t>
      </w:r>
    </w:p>
    <w:p w:rsidR="00C83767" w:rsidRDefault="00C83767" w:rsidP="001305D7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3767" w:rsidRPr="000E0B99" w:rsidRDefault="00C83767" w:rsidP="00C83767">
      <w:pPr>
        <w:pStyle w:val="a3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B99">
        <w:rPr>
          <w:rFonts w:ascii="Times New Roman" w:eastAsia="Calibri" w:hAnsi="Times New Roman" w:cs="Times New Roman"/>
          <w:sz w:val="28"/>
          <w:szCs w:val="28"/>
        </w:rPr>
        <w:t xml:space="preserve">Структура оценочных материалов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проведения текущего контроля успеваемости </w:t>
      </w:r>
      <w:r w:rsidRPr="000E0B99">
        <w:rPr>
          <w:rFonts w:ascii="Times New Roman" w:eastAsia="Calibri" w:hAnsi="Times New Roman" w:cs="Times New Roman"/>
          <w:sz w:val="28"/>
          <w:szCs w:val="28"/>
        </w:rPr>
        <w:t>по дисциплине представлена в таблице.</w:t>
      </w:r>
    </w:p>
    <w:p w:rsidR="005F614C" w:rsidRDefault="005F614C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bookmarkEnd w:id="1"/>
    <w:p w:rsidR="008D2188" w:rsidRDefault="008D2188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  <w:sectPr w:rsidR="008D2188" w:rsidSect="00F1129C">
          <w:headerReference w:type="default" r:id="rId8"/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16DCF" w:rsidRPr="00417BB9" w:rsidRDefault="00A16DCF" w:rsidP="00A16DC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2" w:name="_Hlk157782559"/>
      <w:r w:rsidRPr="00417BB9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СТРУКТУРА ОЦЕНОЧНЫХ МАТЕРИАЛОВ ПО ДИСЦИПЛИНЕ </w:t>
      </w:r>
    </w:p>
    <w:p w:rsidR="00A16DCF" w:rsidRPr="00417BB9" w:rsidRDefault="00A16DCF" w:rsidP="00A16DC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17BB9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="00935E4D" w:rsidRPr="00417BB9"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  <w:t>ПСИХОЛОГИЧЕСКОЕ ОБЕСПЕЧЕНИЕ СЛУЖЕБНОЙ ДЕЯТЕЛЬНОСТИ</w:t>
      </w:r>
      <w:r w:rsidRPr="00417BB9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tbl>
      <w:tblPr>
        <w:tblStyle w:val="21"/>
        <w:tblW w:w="14850" w:type="dxa"/>
        <w:tblLayout w:type="fixed"/>
        <w:tblLook w:val="04A0" w:firstRow="1" w:lastRow="0" w:firstColumn="1" w:lastColumn="0" w:noHBand="0" w:noVBand="1"/>
      </w:tblPr>
      <w:tblGrid>
        <w:gridCol w:w="560"/>
        <w:gridCol w:w="3830"/>
        <w:gridCol w:w="963"/>
        <w:gridCol w:w="3260"/>
        <w:gridCol w:w="3544"/>
        <w:gridCol w:w="2693"/>
      </w:tblGrid>
      <w:tr w:rsidR="007B2BB5" w:rsidRPr="00B33159" w:rsidTr="009D2A81">
        <w:trPr>
          <w:trHeight w:val="244"/>
        </w:trPr>
        <w:tc>
          <w:tcPr>
            <w:tcW w:w="560" w:type="dxa"/>
            <w:vMerge w:val="restart"/>
          </w:tcPr>
          <w:p w:rsidR="007B2BB5" w:rsidRPr="00B33159" w:rsidRDefault="007B2BB5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№</w:t>
            </w:r>
          </w:p>
          <w:p w:rsidR="007B2BB5" w:rsidRPr="00B33159" w:rsidRDefault="007B2BB5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3830" w:type="dxa"/>
            <w:vMerge w:val="restart"/>
          </w:tcPr>
          <w:p w:rsidR="007B2BB5" w:rsidRPr="00B33159" w:rsidRDefault="007B2BB5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Тема</w:t>
            </w:r>
          </w:p>
        </w:tc>
        <w:tc>
          <w:tcPr>
            <w:tcW w:w="963" w:type="dxa"/>
            <w:vMerge w:val="restart"/>
            <w:textDirection w:val="btLr"/>
            <w:vAlign w:val="center"/>
          </w:tcPr>
          <w:p w:rsidR="007B2BB5" w:rsidRPr="00B33159" w:rsidRDefault="007B2BB5" w:rsidP="00A16DCF">
            <w:pPr>
              <w:ind w:left="113" w:right="113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Компетенции</w:t>
            </w:r>
          </w:p>
        </w:tc>
        <w:tc>
          <w:tcPr>
            <w:tcW w:w="9497" w:type="dxa"/>
            <w:gridSpan w:val="3"/>
          </w:tcPr>
          <w:p w:rsidR="007B2BB5" w:rsidRPr="009D2A81" w:rsidRDefault="007B2BB5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2A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7B2BB5" w:rsidRPr="00B33159" w:rsidTr="009D2A81">
        <w:tc>
          <w:tcPr>
            <w:tcW w:w="560" w:type="dxa"/>
            <w:vMerge/>
          </w:tcPr>
          <w:p w:rsidR="007B2BB5" w:rsidRPr="00B33159" w:rsidRDefault="007B2BB5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:rsidR="007B2BB5" w:rsidRPr="00B33159" w:rsidRDefault="007B2BB5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:rsidR="007B2BB5" w:rsidRPr="00B33159" w:rsidRDefault="007B2BB5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260" w:type="dxa"/>
          </w:tcPr>
          <w:p w:rsidR="007B2BB5" w:rsidRPr="00B33159" w:rsidRDefault="007B2BB5" w:rsidP="00A16DCF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</w:p>
        </w:tc>
        <w:tc>
          <w:tcPr>
            <w:tcW w:w="3544" w:type="dxa"/>
          </w:tcPr>
          <w:p w:rsidR="007B2BB5" w:rsidRPr="00B33159" w:rsidRDefault="007B2BB5" w:rsidP="00A16DCF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уметь</w:t>
            </w:r>
          </w:p>
        </w:tc>
        <w:tc>
          <w:tcPr>
            <w:tcW w:w="2693" w:type="dxa"/>
          </w:tcPr>
          <w:p w:rsidR="007B2BB5" w:rsidRPr="00B33159" w:rsidRDefault="007B2BB5" w:rsidP="00A16DCF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владеть</w:t>
            </w:r>
          </w:p>
        </w:tc>
      </w:tr>
      <w:tr w:rsidR="007B2BB5" w:rsidRPr="00B33159" w:rsidTr="009D2A81">
        <w:tc>
          <w:tcPr>
            <w:tcW w:w="560" w:type="dxa"/>
            <w:vMerge/>
          </w:tcPr>
          <w:p w:rsidR="007B2BB5" w:rsidRPr="00B33159" w:rsidRDefault="007B2BB5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:rsidR="007B2BB5" w:rsidRPr="00B33159" w:rsidRDefault="007B2BB5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:rsidR="007B2BB5" w:rsidRPr="00B33159" w:rsidRDefault="007B2BB5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497" w:type="dxa"/>
            <w:gridSpan w:val="3"/>
          </w:tcPr>
          <w:p w:rsidR="007B2BB5" w:rsidRPr="00B33159" w:rsidRDefault="007B2BB5" w:rsidP="009D2A81">
            <w:pPr>
              <w:spacing w:before="20" w:after="2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ОПК-8</w:t>
            </w:r>
          </w:p>
        </w:tc>
      </w:tr>
      <w:tr w:rsidR="007B2BB5" w:rsidRPr="00B33159" w:rsidTr="009D2A81">
        <w:trPr>
          <w:trHeight w:val="1845"/>
        </w:trPr>
        <w:tc>
          <w:tcPr>
            <w:tcW w:w="560" w:type="dxa"/>
            <w:vMerge/>
          </w:tcPr>
          <w:p w:rsidR="007B2BB5" w:rsidRPr="00B33159" w:rsidRDefault="007B2BB5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:rsidR="007B2BB5" w:rsidRPr="00B33159" w:rsidRDefault="007B2BB5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:rsidR="007B2BB5" w:rsidRPr="00B33159" w:rsidRDefault="007B2BB5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260" w:type="dxa"/>
          </w:tcPr>
          <w:p w:rsidR="007B2BB5" w:rsidRPr="006D07E3" w:rsidRDefault="007B2BB5" w:rsidP="009D2A81">
            <w:pPr>
              <w:numPr>
                <w:ilvl w:val="0"/>
                <w:numId w:val="5"/>
              </w:numPr>
              <w:tabs>
                <w:tab w:val="left" w:pos="316"/>
              </w:tabs>
              <w:ind w:left="34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D07E3">
              <w:rPr>
                <w:rFonts w:ascii="Times New Roman" w:hAnsi="Times New Roman" w:cs="Times New Roman"/>
                <w:sz w:val="18"/>
                <w:szCs w:val="18"/>
              </w:rPr>
              <w:t xml:space="preserve">сущность, структуру и содержание психологической подготовки, психологические закономерности и механизмы развития личности профессионала, </w:t>
            </w:r>
          </w:p>
          <w:p w:rsidR="007B2BB5" w:rsidRPr="006D07E3" w:rsidRDefault="007B2BB5" w:rsidP="009D2A81">
            <w:pPr>
              <w:numPr>
                <w:ilvl w:val="0"/>
                <w:numId w:val="5"/>
              </w:numPr>
              <w:tabs>
                <w:tab w:val="left" w:pos="316"/>
              </w:tabs>
              <w:ind w:left="34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D07E3">
              <w:rPr>
                <w:rFonts w:ascii="Times New Roman" w:hAnsi="Times New Roman" w:cs="Times New Roman"/>
                <w:sz w:val="18"/>
                <w:szCs w:val="18"/>
              </w:rPr>
              <w:t xml:space="preserve">основные критерии психологической готовности к выполнению задач профессиональной деятельности, методы и средства ее достижения и оценки, </w:t>
            </w:r>
          </w:p>
          <w:p w:rsidR="007B2BB5" w:rsidRPr="00935E4D" w:rsidRDefault="007B2BB5" w:rsidP="009D2A81">
            <w:pPr>
              <w:numPr>
                <w:ilvl w:val="0"/>
                <w:numId w:val="5"/>
              </w:numPr>
              <w:tabs>
                <w:tab w:val="left" w:pos="316"/>
              </w:tabs>
              <w:ind w:left="34" w:firstLine="0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D07E3">
              <w:rPr>
                <w:rFonts w:ascii="Times New Roman" w:hAnsi="Times New Roman" w:cs="Times New Roman"/>
                <w:sz w:val="18"/>
                <w:szCs w:val="18"/>
              </w:rPr>
              <w:t>основные критерии психической устойчивости, методы ее оценки и формирования</w:t>
            </w:r>
          </w:p>
        </w:tc>
        <w:tc>
          <w:tcPr>
            <w:tcW w:w="3544" w:type="dxa"/>
          </w:tcPr>
          <w:p w:rsidR="007B2BB5" w:rsidRPr="006D07E3" w:rsidRDefault="007B2BB5" w:rsidP="009D2A81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D07E3">
              <w:rPr>
                <w:rFonts w:ascii="Times New Roman" w:eastAsia="Calibri" w:hAnsi="Times New Roman" w:cs="Times New Roman"/>
                <w:sz w:val="18"/>
                <w:szCs w:val="18"/>
              </w:rPr>
              <w:t>анализировать и оценивать уровень психологической подготовки сотрудников СК, отдельных лиц в подразделении (организации); с учетом результатов мониторинга, задач и условий профессиональной деятельности, психологических особенностей сотрудников СК определять основные задачи, методы и средства общей, специальной и целевой психологической подготовки, применять методы и средства, направленные на профессионально-личностное развитие сотрудников СК</w:t>
            </w:r>
          </w:p>
        </w:tc>
        <w:tc>
          <w:tcPr>
            <w:tcW w:w="2693" w:type="dxa"/>
          </w:tcPr>
          <w:p w:rsidR="007B2BB5" w:rsidRPr="00935E4D" w:rsidRDefault="007B2BB5" w:rsidP="009D2A81">
            <w:pPr>
              <w:tabs>
                <w:tab w:val="left" w:pos="155"/>
              </w:tabs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D07E3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способностью планировать, организовывать и осуществлять психологическую подготовку сотрудников СК, направленную на достижение необходимого уровня их психологической готовности к профессиональной деятельности и обеспечение психической устойчивости в ходе ее реализации</w:t>
            </w:r>
          </w:p>
        </w:tc>
      </w:tr>
      <w:tr w:rsidR="007B2BB5" w:rsidRPr="00B33159" w:rsidTr="009D2A81">
        <w:trPr>
          <w:trHeight w:val="138"/>
        </w:trPr>
        <w:tc>
          <w:tcPr>
            <w:tcW w:w="560" w:type="dxa"/>
            <w:vMerge/>
          </w:tcPr>
          <w:p w:rsidR="007B2BB5" w:rsidRPr="00B33159" w:rsidRDefault="007B2BB5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:rsidR="007B2BB5" w:rsidRPr="00B33159" w:rsidRDefault="007B2BB5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:rsidR="007B2BB5" w:rsidRPr="00B33159" w:rsidRDefault="007B2BB5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497" w:type="dxa"/>
            <w:gridSpan w:val="3"/>
          </w:tcPr>
          <w:p w:rsidR="007B2BB5" w:rsidRPr="00C43DB2" w:rsidRDefault="007B2BB5" w:rsidP="009D2A81">
            <w:pPr>
              <w:spacing w:before="20" w:after="2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ОПК-10</w:t>
            </w:r>
          </w:p>
        </w:tc>
      </w:tr>
      <w:tr w:rsidR="007B2BB5" w:rsidRPr="00B33159" w:rsidTr="009D2A81">
        <w:trPr>
          <w:trHeight w:val="1883"/>
        </w:trPr>
        <w:tc>
          <w:tcPr>
            <w:tcW w:w="560" w:type="dxa"/>
            <w:vMerge/>
          </w:tcPr>
          <w:p w:rsidR="007B2BB5" w:rsidRPr="00B33159" w:rsidRDefault="007B2BB5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:rsidR="007B2BB5" w:rsidRPr="00B33159" w:rsidRDefault="007B2BB5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:rsidR="007B2BB5" w:rsidRPr="00B33159" w:rsidRDefault="007B2BB5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260" w:type="dxa"/>
          </w:tcPr>
          <w:p w:rsidR="007B2BB5" w:rsidRPr="006D07E3" w:rsidRDefault="007B2BB5" w:rsidP="00417BB9">
            <w:pPr>
              <w:numPr>
                <w:ilvl w:val="0"/>
                <w:numId w:val="5"/>
              </w:numPr>
              <w:tabs>
                <w:tab w:val="left" w:pos="316"/>
              </w:tabs>
              <w:ind w:left="34" w:hanging="3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D07E3">
              <w:rPr>
                <w:rFonts w:ascii="Times New Roman" w:hAnsi="Times New Roman" w:cs="Times New Roman"/>
                <w:sz w:val="18"/>
                <w:szCs w:val="18"/>
              </w:rPr>
              <w:t xml:space="preserve">психологические особенности служебной деятельности и поведения сотрудников СК, в том числе в экстремальных условиях, </w:t>
            </w:r>
          </w:p>
          <w:p w:rsidR="007B2BB5" w:rsidRPr="00C43DB2" w:rsidRDefault="007B2BB5" w:rsidP="00417BB9">
            <w:pPr>
              <w:numPr>
                <w:ilvl w:val="0"/>
                <w:numId w:val="5"/>
              </w:numPr>
              <w:tabs>
                <w:tab w:val="left" w:pos="316"/>
              </w:tabs>
              <w:ind w:left="34" w:hanging="34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D07E3">
              <w:rPr>
                <w:rFonts w:ascii="Times New Roman" w:hAnsi="Times New Roman" w:cs="Times New Roman"/>
                <w:sz w:val="18"/>
                <w:szCs w:val="18"/>
              </w:rPr>
              <w:t>методы психологической поддержки и сопровождения сотрудников СК, в ходе выполнения задач служебной деятельности, в том числе в экстремальных условиях</w:t>
            </w:r>
          </w:p>
        </w:tc>
        <w:tc>
          <w:tcPr>
            <w:tcW w:w="3544" w:type="dxa"/>
          </w:tcPr>
          <w:p w:rsidR="007B2BB5" w:rsidRPr="00C43DB2" w:rsidRDefault="007B2BB5" w:rsidP="009D2A8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D07E3">
              <w:rPr>
                <w:rFonts w:ascii="Times New Roman" w:hAnsi="Times New Roman" w:cs="Times New Roman"/>
                <w:sz w:val="18"/>
                <w:szCs w:val="18"/>
              </w:rPr>
              <w:t>определять задачи, организационные формы и порядок психологической поддержки и сопровождения сотрудников СК, в ходе выполнения задач служебной деятельности, в том числе в экстремальных условиях</w:t>
            </w:r>
          </w:p>
        </w:tc>
        <w:tc>
          <w:tcPr>
            <w:tcW w:w="2693" w:type="dxa"/>
          </w:tcPr>
          <w:p w:rsidR="007B2BB5" w:rsidRPr="00C43DB2" w:rsidRDefault="007B2BB5" w:rsidP="009D2A8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D07E3">
              <w:rPr>
                <w:rFonts w:ascii="Times New Roman" w:hAnsi="Times New Roman" w:cs="Times New Roman"/>
                <w:sz w:val="18"/>
                <w:szCs w:val="18"/>
              </w:rPr>
              <w:t>способностью планировать, организовывать и осуществлять мероприятия по психологической поддержке и сопровождению сотрудников СК, в ходе выполнения задач служебной деятельности, в том числе в экстремальных условиях</w:t>
            </w:r>
          </w:p>
        </w:tc>
      </w:tr>
      <w:tr w:rsidR="007B2BB5" w:rsidRPr="00B33159" w:rsidTr="009D2A81">
        <w:trPr>
          <w:trHeight w:val="174"/>
        </w:trPr>
        <w:tc>
          <w:tcPr>
            <w:tcW w:w="560" w:type="dxa"/>
            <w:vMerge/>
          </w:tcPr>
          <w:p w:rsidR="007B2BB5" w:rsidRPr="00B33159" w:rsidRDefault="007B2BB5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:rsidR="007B2BB5" w:rsidRPr="00B33159" w:rsidRDefault="007B2BB5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:rsidR="007B2BB5" w:rsidRPr="00B33159" w:rsidRDefault="007B2BB5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260" w:type="dxa"/>
          </w:tcPr>
          <w:p w:rsidR="007B2BB5" w:rsidRPr="009D2A81" w:rsidRDefault="007B2BB5" w:rsidP="009D2A81">
            <w:pPr>
              <w:tabs>
                <w:tab w:val="left" w:pos="316"/>
              </w:tabs>
              <w:spacing w:before="20" w:after="20"/>
              <w:ind w:left="34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D2A81">
              <w:rPr>
                <w:rFonts w:ascii="Times New Roman" w:hAnsi="Times New Roman" w:cs="Times New Roman"/>
                <w:b/>
                <w:sz w:val="18"/>
                <w:szCs w:val="18"/>
              </w:rPr>
              <w:t>ПК-4</w:t>
            </w:r>
          </w:p>
        </w:tc>
        <w:tc>
          <w:tcPr>
            <w:tcW w:w="3544" w:type="dxa"/>
          </w:tcPr>
          <w:p w:rsidR="007B2BB5" w:rsidRPr="006D07E3" w:rsidRDefault="007B2BB5" w:rsidP="009D2A81">
            <w:pPr>
              <w:tabs>
                <w:tab w:val="left" w:pos="181"/>
              </w:tabs>
              <w:ind w:left="3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7B2BB5" w:rsidRPr="006D07E3" w:rsidRDefault="007B2BB5" w:rsidP="00417BB9">
            <w:pPr>
              <w:ind w:left="17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B2BB5" w:rsidRPr="00B33159" w:rsidTr="009D2A81">
        <w:trPr>
          <w:trHeight w:val="174"/>
        </w:trPr>
        <w:tc>
          <w:tcPr>
            <w:tcW w:w="560" w:type="dxa"/>
            <w:vMerge/>
          </w:tcPr>
          <w:p w:rsidR="007B2BB5" w:rsidRPr="00B33159" w:rsidRDefault="007B2BB5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:rsidR="007B2BB5" w:rsidRPr="00B33159" w:rsidRDefault="007B2BB5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:rsidR="007B2BB5" w:rsidRPr="00B33159" w:rsidRDefault="007B2BB5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260" w:type="dxa"/>
          </w:tcPr>
          <w:p w:rsidR="007B2BB5" w:rsidRPr="006D07E3" w:rsidRDefault="007B2BB5" w:rsidP="00417BB9">
            <w:pPr>
              <w:numPr>
                <w:ilvl w:val="0"/>
                <w:numId w:val="5"/>
              </w:numPr>
              <w:tabs>
                <w:tab w:val="left" w:pos="316"/>
              </w:tabs>
              <w:ind w:left="34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D07E3">
              <w:rPr>
                <w:rFonts w:ascii="Times New Roman" w:hAnsi="Times New Roman" w:cs="Times New Roman"/>
                <w:sz w:val="18"/>
                <w:szCs w:val="18"/>
              </w:rPr>
              <w:t>понятие содержание и виды служебной деятельности сотрудников СК, нормативно-правовое регулирование применения методов прикладной психологии в служебной деятельности сотрудников СК;</w:t>
            </w:r>
          </w:p>
          <w:p w:rsidR="007B2BB5" w:rsidRPr="006D07E3" w:rsidRDefault="007B2BB5" w:rsidP="00417BB9">
            <w:pPr>
              <w:numPr>
                <w:ilvl w:val="0"/>
                <w:numId w:val="5"/>
              </w:numPr>
              <w:tabs>
                <w:tab w:val="left" w:pos="316"/>
              </w:tabs>
              <w:ind w:left="34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D07E3">
              <w:rPr>
                <w:rFonts w:ascii="Times New Roman" w:hAnsi="Times New Roman" w:cs="Times New Roman"/>
                <w:sz w:val="18"/>
                <w:szCs w:val="18"/>
              </w:rPr>
              <w:t>психологическую специфику служебной деятельности сотрудников СК, основные направления психологического обеспечения служебной деятельности;</w:t>
            </w:r>
          </w:p>
          <w:p w:rsidR="007B2BB5" w:rsidRPr="006D07E3" w:rsidRDefault="007B2BB5" w:rsidP="00417BB9">
            <w:pPr>
              <w:numPr>
                <w:ilvl w:val="0"/>
                <w:numId w:val="5"/>
              </w:numPr>
              <w:tabs>
                <w:tab w:val="left" w:pos="316"/>
              </w:tabs>
              <w:ind w:left="34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D07E3">
              <w:rPr>
                <w:rFonts w:ascii="Times New Roman" w:hAnsi="Times New Roman" w:cs="Times New Roman"/>
                <w:sz w:val="18"/>
                <w:szCs w:val="18"/>
              </w:rPr>
              <w:t xml:space="preserve">психологические закономерности </w:t>
            </w:r>
            <w:r w:rsidRPr="006D07E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деятельности сотрудников СК в экстремальных условиях;</w:t>
            </w:r>
          </w:p>
          <w:p w:rsidR="007B2BB5" w:rsidRPr="006D07E3" w:rsidRDefault="007B2BB5" w:rsidP="00417BB9">
            <w:pPr>
              <w:numPr>
                <w:ilvl w:val="0"/>
                <w:numId w:val="5"/>
              </w:numPr>
              <w:tabs>
                <w:tab w:val="left" w:pos="316"/>
              </w:tabs>
              <w:ind w:left="34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D07E3">
              <w:rPr>
                <w:rFonts w:ascii="Times New Roman" w:hAnsi="Times New Roman" w:cs="Times New Roman"/>
                <w:sz w:val="18"/>
                <w:szCs w:val="18"/>
              </w:rPr>
              <w:t>место психологического обеспечения в системе морально-психологического обеспечения служебной деятельности;</w:t>
            </w:r>
          </w:p>
          <w:p w:rsidR="007B2BB5" w:rsidRPr="00C43DB2" w:rsidRDefault="007B2BB5" w:rsidP="00417BB9">
            <w:pPr>
              <w:numPr>
                <w:ilvl w:val="0"/>
                <w:numId w:val="5"/>
              </w:numPr>
              <w:tabs>
                <w:tab w:val="left" w:pos="316"/>
              </w:tabs>
              <w:ind w:left="34" w:firstLine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D07E3">
              <w:rPr>
                <w:rFonts w:ascii="Times New Roman" w:hAnsi="Times New Roman" w:cs="Times New Roman"/>
                <w:sz w:val="18"/>
                <w:szCs w:val="18"/>
              </w:rPr>
              <w:t>этические принципы и правила работы психолога в СК.</w:t>
            </w:r>
          </w:p>
        </w:tc>
        <w:tc>
          <w:tcPr>
            <w:tcW w:w="3544" w:type="dxa"/>
          </w:tcPr>
          <w:p w:rsidR="007B2BB5" w:rsidRPr="006D07E3" w:rsidRDefault="007B2BB5" w:rsidP="00417BB9">
            <w:pPr>
              <w:numPr>
                <w:ilvl w:val="0"/>
                <w:numId w:val="6"/>
              </w:numPr>
              <w:tabs>
                <w:tab w:val="left" w:pos="181"/>
              </w:tabs>
              <w:ind w:left="34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D07E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использовать психологические методы оценки, восстановления и поддержания работоспособности сотрудников СК;</w:t>
            </w:r>
          </w:p>
          <w:p w:rsidR="007B2BB5" w:rsidRPr="00C43DB2" w:rsidRDefault="007B2BB5" w:rsidP="00417BB9">
            <w:pPr>
              <w:numPr>
                <w:ilvl w:val="0"/>
                <w:numId w:val="6"/>
              </w:numPr>
              <w:tabs>
                <w:tab w:val="left" w:pos="181"/>
              </w:tabs>
              <w:ind w:left="34" w:firstLine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D07E3">
              <w:rPr>
                <w:rFonts w:ascii="Times New Roman" w:hAnsi="Times New Roman" w:cs="Times New Roman"/>
                <w:sz w:val="18"/>
                <w:szCs w:val="18"/>
              </w:rPr>
              <w:t>учитывать индивидуально -психологические особенности личности с целью установления психологического контакта и осуществления психологического воздействия в рамках решения служебных задач сотрудниками СК.</w:t>
            </w:r>
          </w:p>
        </w:tc>
        <w:tc>
          <w:tcPr>
            <w:tcW w:w="2693" w:type="dxa"/>
          </w:tcPr>
          <w:p w:rsidR="007B2BB5" w:rsidRPr="006D07E3" w:rsidRDefault="007B2BB5" w:rsidP="009D2A81">
            <w:pPr>
              <w:tabs>
                <w:tab w:val="left" w:pos="297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D07E3">
              <w:rPr>
                <w:rFonts w:ascii="Times New Roman" w:hAnsi="Times New Roman" w:cs="Times New Roman"/>
                <w:sz w:val="18"/>
                <w:szCs w:val="18"/>
              </w:rPr>
              <w:t>методологией построения системы психологического обеспечения служебной деятельности в СК.</w:t>
            </w:r>
          </w:p>
        </w:tc>
      </w:tr>
      <w:tr w:rsidR="007B2BB5" w:rsidRPr="00B33159" w:rsidTr="00001011">
        <w:trPr>
          <w:trHeight w:val="170"/>
        </w:trPr>
        <w:tc>
          <w:tcPr>
            <w:tcW w:w="560" w:type="dxa"/>
            <w:vMerge/>
          </w:tcPr>
          <w:p w:rsidR="007B2BB5" w:rsidRPr="00B33159" w:rsidRDefault="007B2BB5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:rsidR="007B2BB5" w:rsidRPr="00B33159" w:rsidRDefault="007B2BB5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:rsidR="007B2BB5" w:rsidRPr="00B33159" w:rsidRDefault="007B2BB5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260" w:type="dxa"/>
          </w:tcPr>
          <w:p w:rsidR="007B2BB5" w:rsidRPr="00001011" w:rsidRDefault="007B2BB5" w:rsidP="0000101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01011">
              <w:rPr>
                <w:rFonts w:ascii="Times New Roman" w:eastAsia="Calibri" w:hAnsi="Times New Roman" w:cs="Times New Roman"/>
                <w:b/>
              </w:rPr>
              <w:t>задания закрытого типа</w:t>
            </w:r>
          </w:p>
        </w:tc>
        <w:tc>
          <w:tcPr>
            <w:tcW w:w="3544" w:type="dxa"/>
          </w:tcPr>
          <w:p w:rsidR="007B2BB5" w:rsidRPr="00001011" w:rsidRDefault="007B2BB5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01011">
              <w:rPr>
                <w:rFonts w:ascii="Times New Roman" w:eastAsia="Calibri" w:hAnsi="Times New Roman" w:cs="Times New Roman"/>
                <w:b/>
              </w:rPr>
              <w:t>задания открытого</w:t>
            </w:r>
          </w:p>
        </w:tc>
        <w:tc>
          <w:tcPr>
            <w:tcW w:w="2693" w:type="dxa"/>
          </w:tcPr>
          <w:p w:rsidR="007B2BB5" w:rsidRPr="00001011" w:rsidRDefault="007B2BB5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01011">
              <w:rPr>
                <w:rFonts w:ascii="Times New Roman" w:eastAsia="Calibri" w:hAnsi="Times New Roman" w:cs="Times New Roman"/>
                <w:b/>
              </w:rPr>
              <w:t>задания открытого типа</w:t>
            </w:r>
          </w:p>
        </w:tc>
      </w:tr>
      <w:tr w:rsidR="007B2BB5" w:rsidRPr="00B33159" w:rsidTr="00001011">
        <w:trPr>
          <w:cantSplit/>
          <w:trHeight w:val="485"/>
        </w:trPr>
        <w:tc>
          <w:tcPr>
            <w:tcW w:w="560" w:type="dxa"/>
            <w:vMerge/>
          </w:tcPr>
          <w:p w:rsidR="007B2BB5" w:rsidRPr="00B33159" w:rsidRDefault="007B2BB5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:rsidR="007B2BB5" w:rsidRPr="00B33159" w:rsidRDefault="007B2BB5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:rsidR="007B2BB5" w:rsidRPr="00B33159" w:rsidRDefault="007B2BB5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260" w:type="dxa"/>
          </w:tcPr>
          <w:p w:rsidR="007B2BB5" w:rsidRPr="00001011" w:rsidRDefault="007B2BB5" w:rsidP="00417BB9">
            <w:pPr>
              <w:spacing w:line="204" w:lineRule="auto"/>
              <w:ind w:left="57"/>
              <w:jc w:val="center"/>
              <w:rPr>
                <w:rFonts w:ascii="Times New Roman" w:eastAsia="Calibri" w:hAnsi="Times New Roman" w:cs="Times New Roman"/>
              </w:rPr>
            </w:pPr>
            <w:r w:rsidRPr="00001011">
              <w:rPr>
                <w:rFonts w:ascii="Times New Roman" w:eastAsia="+mn-ea" w:hAnsi="Times New Roman" w:cs="Times New Roman"/>
                <w:color w:val="000000"/>
              </w:rPr>
              <w:t>Задания на выбор одного правильного варианта ответа</w:t>
            </w:r>
          </w:p>
        </w:tc>
        <w:tc>
          <w:tcPr>
            <w:tcW w:w="3544" w:type="dxa"/>
          </w:tcPr>
          <w:p w:rsidR="007B2BB5" w:rsidRPr="00001011" w:rsidRDefault="007B2BB5" w:rsidP="005E0CA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01011">
              <w:rPr>
                <w:rFonts w:ascii="Times New Roman" w:eastAsia="+mn-ea" w:hAnsi="Times New Roman" w:cs="Times New Roman"/>
                <w:color w:val="000000"/>
              </w:rPr>
              <w:t xml:space="preserve">Задания на дополнение к контексту </w:t>
            </w:r>
          </w:p>
        </w:tc>
        <w:tc>
          <w:tcPr>
            <w:tcW w:w="2693" w:type="dxa"/>
          </w:tcPr>
          <w:p w:rsidR="007B2BB5" w:rsidRPr="00001011" w:rsidRDefault="007B2BB5" w:rsidP="00A16DCF">
            <w:pPr>
              <w:spacing w:line="192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01011">
              <w:rPr>
                <w:rFonts w:ascii="Times New Roman" w:eastAsia="Calibri" w:hAnsi="Times New Roman" w:cs="Times New Roman"/>
              </w:rPr>
              <w:t>Задания с развернутым ответом</w:t>
            </w:r>
          </w:p>
        </w:tc>
      </w:tr>
      <w:tr w:rsidR="007B2BB5" w:rsidRPr="00B33159" w:rsidTr="007B2BB5">
        <w:trPr>
          <w:cantSplit/>
          <w:trHeight w:val="238"/>
        </w:trPr>
        <w:tc>
          <w:tcPr>
            <w:tcW w:w="560" w:type="dxa"/>
            <w:vMerge/>
          </w:tcPr>
          <w:p w:rsidR="007B2BB5" w:rsidRPr="00B33159" w:rsidRDefault="007B2BB5" w:rsidP="006E6BAD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</w:tcPr>
          <w:p w:rsidR="007B2BB5" w:rsidRPr="009A3A0C" w:rsidRDefault="007B2BB5" w:rsidP="0000101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3" w:type="dxa"/>
            <w:vMerge/>
          </w:tcPr>
          <w:p w:rsidR="007B2BB5" w:rsidRPr="00FB0871" w:rsidRDefault="007B2BB5" w:rsidP="000010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497" w:type="dxa"/>
            <w:gridSpan w:val="3"/>
          </w:tcPr>
          <w:p w:rsidR="007B2BB5" w:rsidRPr="007B2BB5" w:rsidRDefault="007B2BB5" w:rsidP="006E6BA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2B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Номера заданий</w:t>
            </w:r>
          </w:p>
        </w:tc>
      </w:tr>
      <w:tr w:rsidR="00001011" w:rsidRPr="00B33159" w:rsidTr="00001011">
        <w:trPr>
          <w:cantSplit/>
          <w:trHeight w:val="690"/>
        </w:trPr>
        <w:tc>
          <w:tcPr>
            <w:tcW w:w="560" w:type="dxa"/>
            <w:vMerge w:val="restart"/>
          </w:tcPr>
          <w:p w:rsidR="00001011" w:rsidRPr="00B33159" w:rsidRDefault="00001011" w:rsidP="006E6BAD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 w:val="restart"/>
          </w:tcPr>
          <w:p w:rsidR="00001011" w:rsidRPr="009A3A0C" w:rsidRDefault="00001011" w:rsidP="00001011">
            <w:pPr>
              <w:rPr>
                <w:rFonts w:ascii="Times New Roman" w:hAnsi="Times New Roman" w:cs="Times New Roman"/>
                <w:bCs/>
              </w:rPr>
            </w:pPr>
            <w:r w:rsidRPr="009A3A0C">
              <w:rPr>
                <w:rFonts w:ascii="Times New Roman" w:hAnsi="Times New Roman" w:cs="Times New Roman"/>
                <w:bCs/>
              </w:rPr>
              <w:t>Психологическая модель служебной деятельности. Психологический ресурс субъекта служебной деятельности.</w:t>
            </w:r>
          </w:p>
        </w:tc>
        <w:tc>
          <w:tcPr>
            <w:tcW w:w="963" w:type="dxa"/>
          </w:tcPr>
          <w:p w:rsidR="00001011" w:rsidRPr="00FB0871" w:rsidRDefault="00001011" w:rsidP="000010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B0871">
              <w:rPr>
                <w:rFonts w:ascii="Times New Roman" w:eastAsia="Calibri" w:hAnsi="Times New Roman" w:cs="Times New Roman"/>
                <w:sz w:val="20"/>
                <w:szCs w:val="20"/>
              </w:rPr>
              <w:t>ОПК-8</w:t>
            </w:r>
          </w:p>
          <w:p w:rsidR="00001011" w:rsidRPr="00FB0871" w:rsidRDefault="00001011" w:rsidP="000010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001011" w:rsidRPr="00001011" w:rsidRDefault="00001011" w:rsidP="00001011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0101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1.1</w:t>
            </w:r>
          </w:p>
          <w:p w:rsidR="00001011" w:rsidRPr="00001011" w:rsidRDefault="00001011" w:rsidP="00001011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0101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1.2</w:t>
            </w:r>
          </w:p>
          <w:p w:rsidR="00001011" w:rsidRPr="00001011" w:rsidRDefault="00001011" w:rsidP="00001011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0101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1.3</w:t>
            </w:r>
          </w:p>
          <w:p w:rsidR="00001011" w:rsidRPr="00001011" w:rsidRDefault="00001011" w:rsidP="00001011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0101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3544" w:type="dxa"/>
          </w:tcPr>
          <w:p w:rsidR="00001011" w:rsidRPr="00001011" w:rsidRDefault="00001011" w:rsidP="006E6BAD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0101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2693" w:type="dxa"/>
          </w:tcPr>
          <w:p w:rsidR="00001011" w:rsidRPr="00001011" w:rsidRDefault="00001011" w:rsidP="006E6BA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011">
              <w:rPr>
                <w:rFonts w:ascii="Times New Roman" w:eastAsia="Calibri" w:hAnsi="Times New Roman" w:cs="Times New Roman"/>
                <w:sz w:val="24"/>
                <w:szCs w:val="24"/>
              </w:rPr>
              <w:t>1.8</w:t>
            </w:r>
          </w:p>
        </w:tc>
      </w:tr>
      <w:tr w:rsidR="00001011" w:rsidRPr="00B33159" w:rsidTr="00001011">
        <w:trPr>
          <w:cantSplit/>
          <w:trHeight w:val="325"/>
        </w:trPr>
        <w:tc>
          <w:tcPr>
            <w:tcW w:w="560" w:type="dxa"/>
            <w:vMerge/>
          </w:tcPr>
          <w:p w:rsidR="00001011" w:rsidRPr="00B33159" w:rsidRDefault="00001011" w:rsidP="006E6BAD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</w:tcPr>
          <w:p w:rsidR="00001011" w:rsidRPr="009A3A0C" w:rsidRDefault="00001011" w:rsidP="0000101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3" w:type="dxa"/>
          </w:tcPr>
          <w:p w:rsidR="00001011" w:rsidRPr="00FB0871" w:rsidRDefault="00001011" w:rsidP="000010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B0871">
              <w:rPr>
                <w:rFonts w:ascii="Times New Roman" w:eastAsia="Calibri" w:hAnsi="Times New Roman" w:cs="Times New Roman"/>
                <w:sz w:val="20"/>
                <w:szCs w:val="20"/>
              </w:rPr>
              <w:t>ПК-4</w:t>
            </w:r>
          </w:p>
        </w:tc>
        <w:tc>
          <w:tcPr>
            <w:tcW w:w="3260" w:type="dxa"/>
          </w:tcPr>
          <w:p w:rsidR="00001011" w:rsidRPr="00001011" w:rsidRDefault="00001011" w:rsidP="00001011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0101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1.5</w:t>
            </w:r>
          </w:p>
          <w:p w:rsidR="00001011" w:rsidRPr="00001011" w:rsidRDefault="00001011" w:rsidP="00001011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0101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3544" w:type="dxa"/>
          </w:tcPr>
          <w:p w:rsidR="00001011" w:rsidRPr="00001011" w:rsidRDefault="00001011" w:rsidP="006E6BAD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001011" w:rsidRPr="00001011" w:rsidRDefault="00001011" w:rsidP="006E6BA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01011" w:rsidRPr="00B33159" w:rsidTr="00001011">
        <w:trPr>
          <w:cantSplit/>
          <w:trHeight w:val="503"/>
        </w:trPr>
        <w:tc>
          <w:tcPr>
            <w:tcW w:w="560" w:type="dxa"/>
            <w:vMerge w:val="restart"/>
          </w:tcPr>
          <w:p w:rsidR="00001011" w:rsidRPr="00B33159" w:rsidRDefault="00001011" w:rsidP="006E6BAD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30" w:type="dxa"/>
            <w:vMerge w:val="restart"/>
          </w:tcPr>
          <w:p w:rsidR="00001011" w:rsidRPr="009A3A0C" w:rsidRDefault="00001011" w:rsidP="00001011">
            <w:pPr>
              <w:rPr>
                <w:rFonts w:ascii="Times New Roman" w:hAnsi="Times New Roman" w:cs="Times New Roman"/>
                <w:kern w:val="24"/>
              </w:rPr>
            </w:pPr>
            <w:r w:rsidRPr="009A3A0C">
              <w:rPr>
                <w:rFonts w:ascii="Times New Roman" w:hAnsi="Times New Roman" w:cs="Times New Roman"/>
                <w:bCs/>
              </w:rPr>
              <w:t>Психологическое обеспечение как технология управления психологическим ресурсом субъекта служебной деятельности</w:t>
            </w:r>
          </w:p>
        </w:tc>
        <w:tc>
          <w:tcPr>
            <w:tcW w:w="963" w:type="dxa"/>
          </w:tcPr>
          <w:p w:rsidR="00001011" w:rsidRPr="00FB0871" w:rsidRDefault="00001011" w:rsidP="000010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B0871">
              <w:rPr>
                <w:rFonts w:ascii="Times New Roman" w:eastAsia="Calibri" w:hAnsi="Times New Roman" w:cs="Times New Roman"/>
                <w:sz w:val="20"/>
                <w:szCs w:val="20"/>
              </w:rPr>
              <w:t>ОПК-8</w:t>
            </w:r>
          </w:p>
          <w:p w:rsidR="00001011" w:rsidRPr="00FB0871" w:rsidRDefault="00001011" w:rsidP="000010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001011" w:rsidRPr="00001011" w:rsidRDefault="00001011" w:rsidP="00001011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0101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2.1</w:t>
            </w:r>
          </w:p>
          <w:p w:rsidR="00001011" w:rsidRPr="00001011" w:rsidRDefault="00001011" w:rsidP="00001011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0101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2.2</w:t>
            </w:r>
          </w:p>
          <w:p w:rsidR="00001011" w:rsidRPr="00001011" w:rsidRDefault="00001011" w:rsidP="00001011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0101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544" w:type="dxa"/>
          </w:tcPr>
          <w:p w:rsidR="00001011" w:rsidRPr="00001011" w:rsidRDefault="00001011" w:rsidP="006E6BAD">
            <w:pPr>
              <w:ind w:left="57" w:hanging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0101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693" w:type="dxa"/>
          </w:tcPr>
          <w:p w:rsidR="00001011" w:rsidRPr="00001011" w:rsidRDefault="00001011" w:rsidP="003015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001011" w:rsidRPr="00B33159" w:rsidTr="00001011">
        <w:trPr>
          <w:cantSplit/>
          <w:trHeight w:val="178"/>
        </w:trPr>
        <w:tc>
          <w:tcPr>
            <w:tcW w:w="560" w:type="dxa"/>
            <w:vMerge/>
          </w:tcPr>
          <w:p w:rsidR="00001011" w:rsidRPr="00B33159" w:rsidRDefault="00001011" w:rsidP="006E6BAD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vAlign w:val="center"/>
          </w:tcPr>
          <w:p w:rsidR="00001011" w:rsidRPr="009A3A0C" w:rsidRDefault="00001011" w:rsidP="0000101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3" w:type="dxa"/>
          </w:tcPr>
          <w:p w:rsidR="00001011" w:rsidRPr="00FB0871" w:rsidRDefault="00001011" w:rsidP="000010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ПК-4</w:t>
            </w:r>
          </w:p>
        </w:tc>
        <w:tc>
          <w:tcPr>
            <w:tcW w:w="3260" w:type="dxa"/>
          </w:tcPr>
          <w:p w:rsidR="00001011" w:rsidRPr="00001011" w:rsidRDefault="00001011" w:rsidP="006E6BAD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001011" w:rsidRPr="00001011" w:rsidRDefault="00001011" w:rsidP="006E6BAD">
            <w:pPr>
              <w:ind w:left="57" w:hanging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001011" w:rsidRPr="00001011" w:rsidRDefault="00001011" w:rsidP="006E6BA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011">
              <w:rPr>
                <w:rFonts w:ascii="Times New Roman" w:eastAsia="Calibri" w:hAnsi="Times New Roman" w:cs="Times New Roman"/>
                <w:sz w:val="24"/>
                <w:szCs w:val="24"/>
              </w:rPr>
              <w:t>2.5</w:t>
            </w:r>
          </w:p>
        </w:tc>
      </w:tr>
      <w:tr w:rsidR="00001011" w:rsidRPr="00B33159" w:rsidTr="00001011">
        <w:trPr>
          <w:cantSplit/>
          <w:trHeight w:val="167"/>
        </w:trPr>
        <w:tc>
          <w:tcPr>
            <w:tcW w:w="560" w:type="dxa"/>
            <w:vMerge w:val="restart"/>
          </w:tcPr>
          <w:p w:rsidR="00001011" w:rsidRPr="00B33159" w:rsidRDefault="00001011" w:rsidP="006E6BAD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0" w:type="dxa"/>
            <w:vMerge w:val="restart"/>
          </w:tcPr>
          <w:p w:rsidR="00001011" w:rsidRPr="009A3A0C" w:rsidRDefault="00001011" w:rsidP="00001011">
            <w:pPr>
              <w:rPr>
                <w:rFonts w:ascii="Times New Roman" w:hAnsi="Times New Roman" w:cs="Times New Roman"/>
                <w:kern w:val="24"/>
              </w:rPr>
            </w:pPr>
            <w:r w:rsidRPr="009A3A0C">
              <w:rPr>
                <w:rFonts w:ascii="Times New Roman" w:hAnsi="Times New Roman" w:cs="Times New Roman"/>
                <w:bCs/>
              </w:rPr>
              <w:t>Психологическая подготовка сотрудников к служебной деятельности</w:t>
            </w:r>
          </w:p>
        </w:tc>
        <w:tc>
          <w:tcPr>
            <w:tcW w:w="963" w:type="dxa"/>
          </w:tcPr>
          <w:p w:rsidR="00001011" w:rsidRPr="00FB0871" w:rsidRDefault="00001011" w:rsidP="000010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ОПК-8</w:t>
            </w:r>
          </w:p>
        </w:tc>
        <w:tc>
          <w:tcPr>
            <w:tcW w:w="3260" w:type="dxa"/>
          </w:tcPr>
          <w:p w:rsidR="00001011" w:rsidRPr="00001011" w:rsidRDefault="00001011" w:rsidP="00001011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0101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    </w:t>
            </w:r>
          </w:p>
        </w:tc>
        <w:tc>
          <w:tcPr>
            <w:tcW w:w="3544" w:type="dxa"/>
          </w:tcPr>
          <w:p w:rsidR="00001011" w:rsidRPr="00001011" w:rsidRDefault="00001011" w:rsidP="0000101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693" w:type="dxa"/>
          </w:tcPr>
          <w:p w:rsidR="00001011" w:rsidRPr="00001011" w:rsidRDefault="00001011" w:rsidP="000010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01011" w:rsidRPr="00B33159" w:rsidTr="00001011">
        <w:trPr>
          <w:cantSplit/>
          <w:trHeight w:val="690"/>
        </w:trPr>
        <w:tc>
          <w:tcPr>
            <w:tcW w:w="560" w:type="dxa"/>
            <w:vMerge/>
          </w:tcPr>
          <w:p w:rsidR="00001011" w:rsidRPr="00B33159" w:rsidRDefault="00001011" w:rsidP="006E6BAD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</w:tcPr>
          <w:p w:rsidR="00001011" w:rsidRPr="009A3A0C" w:rsidRDefault="00001011" w:rsidP="0000101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3" w:type="dxa"/>
          </w:tcPr>
          <w:p w:rsidR="00001011" w:rsidRPr="00FB0871" w:rsidRDefault="00001011" w:rsidP="000010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B0871">
              <w:rPr>
                <w:rFonts w:ascii="Times New Roman" w:eastAsia="Calibri" w:hAnsi="Times New Roman" w:cs="Times New Roman"/>
                <w:sz w:val="20"/>
                <w:szCs w:val="20"/>
              </w:rPr>
              <w:t>ОПК-10</w:t>
            </w:r>
          </w:p>
        </w:tc>
        <w:tc>
          <w:tcPr>
            <w:tcW w:w="3260" w:type="dxa"/>
          </w:tcPr>
          <w:p w:rsidR="00001011" w:rsidRPr="00001011" w:rsidRDefault="00001011" w:rsidP="00001011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0101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3.1</w:t>
            </w:r>
          </w:p>
          <w:p w:rsidR="00001011" w:rsidRPr="00001011" w:rsidRDefault="00001011" w:rsidP="00001011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3.2</w:t>
            </w:r>
          </w:p>
          <w:p w:rsidR="00001011" w:rsidRPr="00001011" w:rsidRDefault="00001011" w:rsidP="00001011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3.3</w:t>
            </w:r>
          </w:p>
          <w:p w:rsidR="00001011" w:rsidRPr="00001011" w:rsidRDefault="00001011" w:rsidP="00001011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0101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3.4</w:t>
            </w:r>
          </w:p>
          <w:p w:rsidR="00001011" w:rsidRPr="00001011" w:rsidRDefault="00001011" w:rsidP="00001011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3544" w:type="dxa"/>
          </w:tcPr>
          <w:p w:rsidR="00001011" w:rsidRPr="00001011" w:rsidRDefault="00001011" w:rsidP="006E6BAD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001011" w:rsidRPr="00001011" w:rsidRDefault="00001011" w:rsidP="006E6BA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0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3.7</w:t>
            </w:r>
          </w:p>
        </w:tc>
      </w:tr>
      <w:tr w:rsidR="00001011" w:rsidRPr="00B33159" w:rsidTr="00001011">
        <w:trPr>
          <w:cantSplit/>
          <w:trHeight w:val="191"/>
        </w:trPr>
        <w:tc>
          <w:tcPr>
            <w:tcW w:w="560" w:type="dxa"/>
            <w:vMerge w:val="restart"/>
          </w:tcPr>
          <w:p w:rsidR="00001011" w:rsidRPr="00B33159" w:rsidRDefault="00001011" w:rsidP="006E6BAD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 w:val="restart"/>
            <w:vAlign w:val="center"/>
          </w:tcPr>
          <w:p w:rsidR="00001011" w:rsidRPr="009A3A0C" w:rsidRDefault="00001011" w:rsidP="00001011">
            <w:pPr>
              <w:rPr>
                <w:rFonts w:ascii="Times New Roman" w:hAnsi="Times New Roman" w:cs="Times New Roman"/>
              </w:rPr>
            </w:pPr>
            <w:r w:rsidRPr="009A3A0C">
              <w:rPr>
                <w:rFonts w:ascii="Times New Roman" w:hAnsi="Times New Roman" w:cs="Times New Roman"/>
                <w:bCs/>
              </w:rPr>
              <w:t>Психологическая помощь сотрудникам в ходе служебной деятельности.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3A0C">
              <w:rPr>
                <w:rFonts w:ascii="Times New Roman" w:hAnsi="Times New Roman" w:cs="Times New Roman"/>
                <w:bCs/>
              </w:rPr>
              <w:t>Социально-психологи</w:t>
            </w:r>
            <w:r w:rsidR="0075011A">
              <w:rPr>
                <w:rFonts w:ascii="Times New Roman" w:hAnsi="Times New Roman" w:cs="Times New Roman"/>
                <w:bCs/>
              </w:rPr>
              <w:t>-</w:t>
            </w:r>
            <w:r w:rsidRPr="009A3A0C">
              <w:rPr>
                <w:rFonts w:ascii="Times New Roman" w:hAnsi="Times New Roman" w:cs="Times New Roman"/>
                <w:bCs/>
              </w:rPr>
              <w:t>ческая реадаптация участников экстремальной служебной деятельности</w:t>
            </w:r>
          </w:p>
        </w:tc>
        <w:tc>
          <w:tcPr>
            <w:tcW w:w="963" w:type="dxa"/>
          </w:tcPr>
          <w:p w:rsidR="00001011" w:rsidRPr="00FB0871" w:rsidRDefault="00001011" w:rsidP="000010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B0871">
              <w:rPr>
                <w:rFonts w:ascii="Times New Roman" w:eastAsia="Calibri" w:hAnsi="Times New Roman" w:cs="Times New Roman"/>
                <w:sz w:val="20"/>
                <w:szCs w:val="20"/>
              </w:rPr>
              <w:t>ОПК-10</w:t>
            </w:r>
          </w:p>
          <w:p w:rsidR="00001011" w:rsidRPr="00FB0871" w:rsidRDefault="00001011" w:rsidP="000010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001011" w:rsidRPr="00001011" w:rsidRDefault="00001011" w:rsidP="00001011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0101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544" w:type="dxa"/>
          </w:tcPr>
          <w:p w:rsidR="00001011" w:rsidRPr="00001011" w:rsidRDefault="00001011" w:rsidP="006E6BAD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001011" w:rsidRPr="00001011" w:rsidRDefault="00001011" w:rsidP="006E6BA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01011" w:rsidRPr="00B33159" w:rsidTr="009D2A81">
        <w:trPr>
          <w:cantSplit/>
          <w:trHeight w:val="885"/>
        </w:trPr>
        <w:tc>
          <w:tcPr>
            <w:tcW w:w="560" w:type="dxa"/>
            <w:vMerge/>
          </w:tcPr>
          <w:p w:rsidR="00001011" w:rsidRPr="00B33159" w:rsidRDefault="00001011" w:rsidP="006E6BAD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vAlign w:val="center"/>
          </w:tcPr>
          <w:p w:rsidR="00001011" w:rsidRPr="009A3A0C" w:rsidRDefault="00001011" w:rsidP="0000101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3" w:type="dxa"/>
          </w:tcPr>
          <w:p w:rsidR="00001011" w:rsidRPr="00FB0871" w:rsidRDefault="00001011" w:rsidP="000010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B0871">
              <w:rPr>
                <w:rFonts w:ascii="Times New Roman" w:eastAsia="Calibri" w:hAnsi="Times New Roman" w:cs="Times New Roman"/>
                <w:sz w:val="20"/>
                <w:szCs w:val="20"/>
              </w:rPr>
              <w:t>ПК-4</w:t>
            </w:r>
          </w:p>
        </w:tc>
        <w:tc>
          <w:tcPr>
            <w:tcW w:w="3260" w:type="dxa"/>
          </w:tcPr>
          <w:p w:rsidR="00001011" w:rsidRPr="00001011" w:rsidRDefault="00001011" w:rsidP="00001011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0101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4.2</w:t>
            </w:r>
          </w:p>
          <w:p w:rsidR="00001011" w:rsidRPr="00001011" w:rsidRDefault="00001011" w:rsidP="00001011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4.3</w:t>
            </w:r>
          </w:p>
          <w:p w:rsidR="00001011" w:rsidRPr="00001011" w:rsidRDefault="00001011" w:rsidP="006E6BAD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001011" w:rsidRPr="00001011" w:rsidRDefault="00001011" w:rsidP="006E6BAD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693" w:type="dxa"/>
          </w:tcPr>
          <w:p w:rsidR="00001011" w:rsidRPr="00001011" w:rsidRDefault="00001011" w:rsidP="006E6BA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4.5</w:t>
            </w:r>
          </w:p>
        </w:tc>
      </w:tr>
      <w:tr w:rsidR="006D07E3" w:rsidRPr="00B33159" w:rsidTr="009D2A81">
        <w:trPr>
          <w:cantSplit/>
          <w:trHeight w:val="163"/>
        </w:trPr>
        <w:tc>
          <w:tcPr>
            <w:tcW w:w="560" w:type="dxa"/>
          </w:tcPr>
          <w:p w:rsidR="006D07E3" w:rsidRPr="00B33159" w:rsidRDefault="006D07E3" w:rsidP="006E6BAD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Align w:val="center"/>
          </w:tcPr>
          <w:p w:rsidR="006D07E3" w:rsidRPr="00FB0871" w:rsidRDefault="006D07E3" w:rsidP="0000101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A3A0C">
              <w:rPr>
                <w:rFonts w:ascii="Times New Roman" w:hAnsi="Times New Roman" w:cs="Times New Roman"/>
                <w:bCs/>
              </w:rPr>
              <w:t>Место психологического обеспечения в системе морально-психологического обеспечения служебной деятельности. Особенности психологического обеспечения различных видов служебной деятельности</w:t>
            </w:r>
          </w:p>
        </w:tc>
        <w:tc>
          <w:tcPr>
            <w:tcW w:w="963" w:type="dxa"/>
          </w:tcPr>
          <w:p w:rsidR="006D07E3" w:rsidRPr="00FB0871" w:rsidRDefault="006D07E3" w:rsidP="006E6BA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B0871">
              <w:rPr>
                <w:rFonts w:ascii="Times New Roman" w:eastAsia="Calibri" w:hAnsi="Times New Roman" w:cs="Times New Roman"/>
                <w:sz w:val="20"/>
                <w:szCs w:val="20"/>
              </w:rPr>
              <w:t>ПК-4</w:t>
            </w:r>
          </w:p>
        </w:tc>
        <w:tc>
          <w:tcPr>
            <w:tcW w:w="3260" w:type="dxa"/>
          </w:tcPr>
          <w:p w:rsidR="006D07E3" w:rsidRPr="00001011" w:rsidRDefault="00001011" w:rsidP="00001011">
            <w:pPr>
              <w:ind w:left="-109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0101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5.1</w:t>
            </w:r>
          </w:p>
          <w:p w:rsidR="006D07E3" w:rsidRPr="00001011" w:rsidRDefault="00001011" w:rsidP="00001011">
            <w:pPr>
              <w:ind w:left="-109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0101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5.2</w:t>
            </w:r>
          </w:p>
          <w:p w:rsidR="006D07E3" w:rsidRPr="00001011" w:rsidRDefault="00001011" w:rsidP="00001011">
            <w:pPr>
              <w:ind w:left="-1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01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5.3</w:t>
            </w:r>
          </w:p>
          <w:p w:rsidR="00D32744" w:rsidRPr="00001011" w:rsidRDefault="00001011" w:rsidP="00001011">
            <w:pPr>
              <w:ind w:left="-1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011">
              <w:rPr>
                <w:rFonts w:ascii="Times New Roman" w:eastAsia="Calibri" w:hAnsi="Times New Roman" w:cs="Times New Roman"/>
                <w:sz w:val="24"/>
                <w:szCs w:val="24"/>
              </w:rPr>
              <w:t>5.4</w:t>
            </w:r>
          </w:p>
          <w:p w:rsidR="00D32744" w:rsidRPr="00001011" w:rsidRDefault="00D32744" w:rsidP="006E6BAD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6D07E3" w:rsidRPr="00001011" w:rsidRDefault="006D07E3" w:rsidP="006E6BAD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6D07E3" w:rsidRPr="00001011" w:rsidRDefault="006D07E3" w:rsidP="006E6BA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011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D32744" w:rsidRPr="0000101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6D07E3" w:rsidRPr="00001011" w:rsidRDefault="006D07E3" w:rsidP="006E6BA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16DCF" w:rsidRPr="00B33159" w:rsidRDefault="00A16DCF" w:rsidP="00A16DCF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D2188" w:rsidRPr="008D2188" w:rsidRDefault="008D2188" w:rsidP="008D2188">
      <w:pPr>
        <w:tabs>
          <w:tab w:val="left" w:pos="3630"/>
        </w:tabs>
        <w:sectPr w:rsidR="008D2188" w:rsidRPr="008D2188" w:rsidSect="00F1129C"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6A346B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ОДНОГО ПРАВИЛЬНОГО ВАРИАНТА ОТВЕТА</w:t>
      </w:r>
    </w:p>
    <w:p w:rsidR="00A16DCF" w:rsidRDefault="00A16DCF" w:rsidP="004260FC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3"/>
        <w:gridCol w:w="7577"/>
        <w:gridCol w:w="1010"/>
      </w:tblGrid>
      <w:tr w:rsidR="00A16DCF" w:rsidRPr="00FB0871" w:rsidTr="0070331C">
        <w:trPr>
          <w:cantSplit/>
          <w:trHeight w:val="1375"/>
        </w:trPr>
        <w:tc>
          <w:tcPr>
            <w:tcW w:w="983" w:type="dxa"/>
            <w:textDirection w:val="btLr"/>
          </w:tcPr>
          <w:p w:rsidR="00A16DCF" w:rsidRPr="00FB0871" w:rsidRDefault="00A16DCF" w:rsidP="00A16DCF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B08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:rsidR="00A16DCF" w:rsidRPr="00FB0871" w:rsidRDefault="00A16DCF" w:rsidP="00A16DCF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577" w:type="dxa"/>
            <w:vAlign w:val="center"/>
          </w:tcPr>
          <w:p w:rsidR="00A16DCF" w:rsidRPr="00FB0871" w:rsidRDefault="00A16DCF" w:rsidP="00A16DC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10" w:type="dxa"/>
            <w:vAlign w:val="center"/>
          </w:tcPr>
          <w:p w:rsidR="00A16DCF" w:rsidRPr="00FB0871" w:rsidRDefault="00A16DCF" w:rsidP="00A16DC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</w:tr>
      <w:tr w:rsidR="00A16DCF" w:rsidRPr="00FB0871" w:rsidTr="0070331C">
        <w:tc>
          <w:tcPr>
            <w:tcW w:w="9570" w:type="dxa"/>
            <w:gridSpan w:val="3"/>
            <w:shd w:val="clear" w:color="auto" w:fill="F2F2F2" w:themeFill="background1" w:themeFillShade="F2"/>
          </w:tcPr>
          <w:p w:rsidR="00A16DCF" w:rsidRPr="00FB0871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 w:rsidRPr="00FB087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. </w:t>
            </w:r>
            <w:r w:rsidR="009A3A0C" w:rsidRPr="00FB08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Психологическая модель служебной деятельности. Психологический ресурс субъекта служебной деятельности.</w:t>
            </w:r>
          </w:p>
        </w:tc>
      </w:tr>
      <w:tr w:rsidR="005953BE" w:rsidRPr="00FB0871" w:rsidTr="0070331C">
        <w:tc>
          <w:tcPr>
            <w:tcW w:w="983" w:type="dxa"/>
          </w:tcPr>
          <w:p w:rsidR="005953BE" w:rsidRPr="00FB0871" w:rsidRDefault="005953BE" w:rsidP="005953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12EF5" w:rsidRPr="00FB08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953BE" w:rsidRPr="00FB0871" w:rsidRDefault="005953BE" w:rsidP="005953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:rsidR="005953BE" w:rsidRPr="00FB0871" w:rsidRDefault="005953BE" w:rsidP="005953B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:rsidR="009A3A0C" w:rsidRPr="008D2E95" w:rsidRDefault="009A3A0C" w:rsidP="008D2E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E95">
              <w:rPr>
                <w:rFonts w:ascii="Times New Roman" w:eastAsia="Calibri" w:hAnsi="Times New Roman" w:cs="Times New Roman"/>
                <w:sz w:val="24"/>
                <w:szCs w:val="24"/>
              </w:rPr>
              <w:t>В структуру профессиональной деятельности включены следующие компоненты:</w:t>
            </w:r>
          </w:p>
          <w:p w:rsidR="009A3A0C" w:rsidRPr="00FB0871" w:rsidRDefault="009A3A0C" w:rsidP="00102DFE">
            <w:pPr>
              <w:numPr>
                <w:ilvl w:val="0"/>
                <w:numId w:val="9"/>
              </w:numPr>
              <w:ind w:left="429" w:hanging="42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цель</w:t>
            </w:r>
          </w:p>
          <w:p w:rsidR="009A3A0C" w:rsidRPr="00FB0871" w:rsidRDefault="009A3A0C" w:rsidP="00102DFE">
            <w:pPr>
              <w:numPr>
                <w:ilvl w:val="0"/>
                <w:numId w:val="9"/>
              </w:numPr>
              <w:ind w:left="429" w:hanging="42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мотив</w:t>
            </w:r>
          </w:p>
          <w:p w:rsidR="009A3A0C" w:rsidRPr="00FB0871" w:rsidRDefault="009A3A0C" w:rsidP="00102DFE">
            <w:pPr>
              <w:numPr>
                <w:ilvl w:val="0"/>
                <w:numId w:val="9"/>
              </w:numPr>
              <w:ind w:left="429" w:hanging="42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операции</w:t>
            </w:r>
          </w:p>
          <w:p w:rsidR="005953BE" w:rsidRPr="00FB0871" w:rsidRDefault="009A3A0C" w:rsidP="00102DFE">
            <w:pPr>
              <w:numPr>
                <w:ilvl w:val="0"/>
                <w:numId w:val="9"/>
              </w:numPr>
              <w:ind w:left="429" w:hanging="42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все ответы верные</w:t>
            </w:r>
          </w:p>
        </w:tc>
        <w:tc>
          <w:tcPr>
            <w:tcW w:w="1010" w:type="dxa"/>
          </w:tcPr>
          <w:p w:rsidR="005953BE" w:rsidRPr="00FB0871" w:rsidRDefault="009A3A0C" w:rsidP="005953B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5953BE" w:rsidRPr="00FB0871" w:rsidTr="0070331C">
        <w:tc>
          <w:tcPr>
            <w:tcW w:w="983" w:type="dxa"/>
          </w:tcPr>
          <w:p w:rsidR="005953BE" w:rsidRPr="00FB0871" w:rsidRDefault="005953BE" w:rsidP="005953BE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FB087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 w:rsidR="00412EF5" w:rsidRPr="00FB087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  <w:p w:rsidR="005953BE" w:rsidRPr="00FB0871" w:rsidRDefault="005953BE" w:rsidP="00595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:rsidR="005953BE" w:rsidRPr="00FB0871" w:rsidRDefault="005953BE" w:rsidP="005953B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:rsidR="009A3A0C" w:rsidRPr="00102DFE" w:rsidRDefault="009A3A0C" w:rsidP="00102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DFE">
              <w:rPr>
                <w:rFonts w:ascii="Times New Roman" w:hAnsi="Times New Roman" w:cs="Times New Roman"/>
                <w:sz w:val="24"/>
                <w:szCs w:val="24"/>
              </w:rPr>
              <w:t>Совокупность внешних и внутренних условий, вызывающих активность субъекта и определяющих направленность деятельности – это:</w:t>
            </w:r>
          </w:p>
          <w:p w:rsidR="009A3A0C" w:rsidRPr="00FB0871" w:rsidRDefault="009A3A0C" w:rsidP="00102DFE">
            <w:pPr>
              <w:pStyle w:val="a3"/>
              <w:numPr>
                <w:ilvl w:val="0"/>
                <w:numId w:val="11"/>
              </w:numPr>
              <w:ind w:left="429" w:hanging="429"/>
              <w:rPr>
                <w:rFonts w:ascii="Times New Roman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  <w:p w:rsidR="009A3A0C" w:rsidRPr="00FB0871" w:rsidRDefault="009A3A0C" w:rsidP="00102DFE">
            <w:pPr>
              <w:pStyle w:val="a3"/>
              <w:numPr>
                <w:ilvl w:val="0"/>
                <w:numId w:val="11"/>
              </w:numPr>
              <w:ind w:left="429" w:hanging="429"/>
              <w:rPr>
                <w:rFonts w:ascii="Times New Roman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мотив</w:t>
            </w:r>
          </w:p>
          <w:p w:rsidR="009A3A0C" w:rsidRPr="00FB0871" w:rsidRDefault="009A3A0C" w:rsidP="00102DFE">
            <w:pPr>
              <w:pStyle w:val="a3"/>
              <w:numPr>
                <w:ilvl w:val="0"/>
                <w:numId w:val="11"/>
              </w:numPr>
              <w:ind w:left="429" w:hanging="429"/>
              <w:rPr>
                <w:rFonts w:ascii="Times New Roman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условия</w:t>
            </w:r>
          </w:p>
          <w:p w:rsidR="005953BE" w:rsidRPr="00FB0871" w:rsidRDefault="009A3A0C" w:rsidP="00102DFE">
            <w:pPr>
              <w:pStyle w:val="a3"/>
              <w:numPr>
                <w:ilvl w:val="0"/>
                <w:numId w:val="11"/>
              </w:numPr>
              <w:ind w:left="429" w:hanging="429"/>
              <w:rPr>
                <w:rFonts w:ascii="Times New Roman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1010" w:type="dxa"/>
          </w:tcPr>
          <w:p w:rsidR="005953BE" w:rsidRPr="00FB0871" w:rsidRDefault="009A3A0C" w:rsidP="00595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307C3E" w:rsidRPr="00FB0871" w:rsidTr="0070331C">
        <w:tc>
          <w:tcPr>
            <w:tcW w:w="983" w:type="dxa"/>
          </w:tcPr>
          <w:p w:rsidR="00307C3E" w:rsidRPr="00FB0871" w:rsidRDefault="00307C3E" w:rsidP="00307C3E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FB087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1.3</w:t>
            </w:r>
          </w:p>
          <w:p w:rsidR="00307C3E" w:rsidRPr="00FB0871" w:rsidRDefault="00307C3E" w:rsidP="00307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:rsidR="00307C3E" w:rsidRPr="00FB0871" w:rsidRDefault="00307C3E" w:rsidP="00307C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:rsidR="009A3A0C" w:rsidRPr="00102DFE" w:rsidRDefault="009A3A0C" w:rsidP="009A3A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DFE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Представление (образ) результата деятельности - это:</w:t>
            </w:r>
          </w:p>
          <w:p w:rsidR="009A3A0C" w:rsidRPr="00FB0871" w:rsidRDefault="009A3A0C" w:rsidP="00102DFE">
            <w:pPr>
              <w:numPr>
                <w:ilvl w:val="0"/>
                <w:numId w:val="12"/>
              </w:numPr>
              <w:ind w:left="429" w:hanging="42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цель</w:t>
            </w:r>
          </w:p>
          <w:p w:rsidR="009A3A0C" w:rsidRPr="00FB0871" w:rsidRDefault="009A3A0C" w:rsidP="00102DFE">
            <w:pPr>
              <w:numPr>
                <w:ilvl w:val="0"/>
                <w:numId w:val="12"/>
              </w:numPr>
              <w:ind w:left="429" w:hanging="42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мотив</w:t>
            </w:r>
          </w:p>
          <w:p w:rsidR="009A3A0C" w:rsidRPr="00FB0871" w:rsidRDefault="009A3A0C" w:rsidP="00102DFE">
            <w:pPr>
              <w:numPr>
                <w:ilvl w:val="0"/>
                <w:numId w:val="12"/>
              </w:numPr>
              <w:ind w:left="429" w:hanging="42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условие</w:t>
            </w:r>
          </w:p>
          <w:p w:rsidR="00307C3E" w:rsidRPr="00FB0871" w:rsidRDefault="009A3A0C" w:rsidP="00102DFE">
            <w:pPr>
              <w:numPr>
                <w:ilvl w:val="0"/>
                <w:numId w:val="12"/>
              </w:numPr>
              <w:ind w:left="429" w:hanging="42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операции</w:t>
            </w:r>
          </w:p>
        </w:tc>
        <w:tc>
          <w:tcPr>
            <w:tcW w:w="1010" w:type="dxa"/>
          </w:tcPr>
          <w:p w:rsidR="00307C3E" w:rsidRPr="00FB0871" w:rsidRDefault="009A3A0C" w:rsidP="00307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307C3E" w:rsidRPr="00FB0871" w:rsidTr="0070331C">
        <w:tc>
          <w:tcPr>
            <w:tcW w:w="983" w:type="dxa"/>
          </w:tcPr>
          <w:p w:rsidR="001C0D7B" w:rsidRPr="00FB0871" w:rsidRDefault="001C0D7B" w:rsidP="001C0D7B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FB087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1.4</w:t>
            </w:r>
          </w:p>
          <w:p w:rsidR="00307C3E" w:rsidRPr="00FB0871" w:rsidRDefault="001C0D7B" w:rsidP="001C0D7B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:rsidR="00307C3E" w:rsidRPr="00FB0871" w:rsidRDefault="00307C3E" w:rsidP="00307C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:rsidR="009A3A0C" w:rsidRPr="00102DFE" w:rsidRDefault="009A3A0C" w:rsidP="00102DF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DFE">
              <w:rPr>
                <w:rFonts w:ascii="Times New Roman" w:eastAsia="Calibri" w:hAnsi="Times New Roman" w:cs="Times New Roman"/>
                <w:sz w:val="24"/>
                <w:szCs w:val="24"/>
              </w:rPr>
              <w:t>Основными понятиями теории деятельности А.</w:t>
            </w:r>
            <w:r w:rsidR="00102DFE" w:rsidRPr="00102D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02DFE">
              <w:rPr>
                <w:rFonts w:ascii="Times New Roman" w:eastAsia="Calibri" w:hAnsi="Times New Roman" w:cs="Times New Roman"/>
                <w:sz w:val="24"/>
                <w:szCs w:val="24"/>
              </w:rPr>
              <w:t>Н.</w:t>
            </w:r>
            <w:r w:rsidR="00102DFE" w:rsidRPr="00102D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02DFE">
              <w:rPr>
                <w:rFonts w:ascii="Times New Roman" w:eastAsia="Calibri" w:hAnsi="Times New Roman" w:cs="Times New Roman"/>
                <w:sz w:val="24"/>
                <w:szCs w:val="24"/>
              </w:rPr>
              <w:t>Леонтьева являются:</w:t>
            </w:r>
          </w:p>
          <w:p w:rsidR="009A3A0C" w:rsidRPr="00FB0871" w:rsidRDefault="009A3A0C" w:rsidP="00102DFE">
            <w:pPr>
              <w:numPr>
                <w:ilvl w:val="0"/>
                <w:numId w:val="13"/>
              </w:numPr>
              <w:ind w:left="429" w:hanging="42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деятельность</w:t>
            </w:r>
          </w:p>
          <w:p w:rsidR="009A3A0C" w:rsidRPr="00FB0871" w:rsidRDefault="009A3A0C" w:rsidP="00102DFE">
            <w:pPr>
              <w:numPr>
                <w:ilvl w:val="0"/>
                <w:numId w:val="13"/>
              </w:numPr>
              <w:ind w:left="429" w:hanging="42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сознание</w:t>
            </w:r>
          </w:p>
          <w:p w:rsidR="009A3A0C" w:rsidRPr="00FB0871" w:rsidRDefault="009A3A0C" w:rsidP="00102DFE">
            <w:pPr>
              <w:numPr>
                <w:ilvl w:val="0"/>
                <w:numId w:val="13"/>
              </w:numPr>
              <w:ind w:left="429" w:hanging="42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личность</w:t>
            </w:r>
          </w:p>
          <w:p w:rsidR="00307C3E" w:rsidRPr="00FB0871" w:rsidRDefault="009A3A0C" w:rsidP="00102DFE">
            <w:pPr>
              <w:numPr>
                <w:ilvl w:val="0"/>
                <w:numId w:val="13"/>
              </w:numPr>
              <w:ind w:left="429" w:hanging="42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все ответы верные</w:t>
            </w:r>
          </w:p>
        </w:tc>
        <w:tc>
          <w:tcPr>
            <w:tcW w:w="1010" w:type="dxa"/>
          </w:tcPr>
          <w:p w:rsidR="00307C3E" w:rsidRPr="00FB0871" w:rsidRDefault="001C0D7B" w:rsidP="00307C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3546BF" w:rsidRPr="00FB0871" w:rsidTr="0070331C">
        <w:tc>
          <w:tcPr>
            <w:tcW w:w="983" w:type="dxa"/>
          </w:tcPr>
          <w:p w:rsidR="003546BF" w:rsidRPr="00FB0871" w:rsidRDefault="003546BF" w:rsidP="001C0D7B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FB087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1.5</w:t>
            </w:r>
          </w:p>
          <w:p w:rsidR="003546BF" w:rsidRPr="00FB0871" w:rsidRDefault="003546BF" w:rsidP="001C0D7B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FB087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:rsidR="003546BF" w:rsidRPr="00FB0871" w:rsidRDefault="003546BF" w:rsidP="003546B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:rsidR="003012C8" w:rsidRPr="00102DFE" w:rsidRDefault="003012C8" w:rsidP="00102DF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DFE">
              <w:rPr>
                <w:rFonts w:ascii="Times New Roman" w:eastAsia="Calibri" w:hAnsi="Times New Roman" w:cs="Times New Roman"/>
                <w:sz w:val="24"/>
                <w:szCs w:val="24"/>
              </w:rPr>
              <w:t>Какие виды пс</w:t>
            </w:r>
            <w:r w:rsidR="00102DFE" w:rsidRPr="00102DFE">
              <w:rPr>
                <w:rFonts w:ascii="Times New Roman" w:eastAsia="Calibri" w:hAnsi="Times New Roman" w:cs="Times New Roman"/>
                <w:sz w:val="24"/>
                <w:szCs w:val="24"/>
              </w:rPr>
              <w:t>ихологических ресурсов выделяют?</w:t>
            </w:r>
          </w:p>
          <w:p w:rsidR="003012C8" w:rsidRPr="00FB0871" w:rsidRDefault="003012C8" w:rsidP="00102DFE">
            <w:pPr>
              <w:numPr>
                <w:ilvl w:val="0"/>
                <w:numId w:val="18"/>
              </w:numPr>
              <w:ind w:left="429" w:hanging="42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 и средовые ресурсы</w:t>
            </w:r>
          </w:p>
          <w:p w:rsidR="003012C8" w:rsidRPr="00FB0871" w:rsidRDefault="003012C8" w:rsidP="00102DFE">
            <w:pPr>
              <w:numPr>
                <w:ilvl w:val="0"/>
                <w:numId w:val="18"/>
              </w:numPr>
              <w:ind w:left="429" w:hanging="42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психологические, профессиональные, физические</w:t>
            </w:r>
          </w:p>
          <w:p w:rsidR="003012C8" w:rsidRPr="00FB0871" w:rsidRDefault="003012C8" w:rsidP="00102DFE">
            <w:pPr>
              <w:numPr>
                <w:ilvl w:val="0"/>
                <w:numId w:val="18"/>
              </w:numPr>
              <w:ind w:left="429" w:hanging="42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психологические, макросоциальные и микросоциальные</w:t>
            </w:r>
          </w:p>
          <w:p w:rsidR="003546BF" w:rsidRPr="00FB0871" w:rsidRDefault="003012C8" w:rsidP="00102DFE">
            <w:pPr>
              <w:numPr>
                <w:ilvl w:val="0"/>
                <w:numId w:val="18"/>
              </w:numPr>
              <w:ind w:left="429" w:hanging="42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эргономические и психофизиологические ресурсы</w:t>
            </w:r>
          </w:p>
        </w:tc>
        <w:tc>
          <w:tcPr>
            <w:tcW w:w="1010" w:type="dxa"/>
          </w:tcPr>
          <w:p w:rsidR="003546BF" w:rsidRPr="00FB0871" w:rsidRDefault="003546BF" w:rsidP="00307C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163D2" w:rsidRPr="00FB0871" w:rsidTr="0070331C">
        <w:tc>
          <w:tcPr>
            <w:tcW w:w="983" w:type="dxa"/>
          </w:tcPr>
          <w:p w:rsidR="006F4C12" w:rsidRPr="00FB0871" w:rsidRDefault="006F4C12" w:rsidP="006F4C12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FB087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1.6</w:t>
            </w:r>
          </w:p>
          <w:p w:rsidR="006163D2" w:rsidRPr="00FB0871" w:rsidRDefault="006F4C12" w:rsidP="006F4C12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FB087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:rsidR="006F4C12" w:rsidRPr="00FB0871" w:rsidRDefault="006F4C12" w:rsidP="006F4C1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:rsidR="006163D2" w:rsidRPr="00102DFE" w:rsidRDefault="006163D2" w:rsidP="006F4C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DFE"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Личностный адаптационный потенциал включает в себя:</w:t>
            </w:r>
          </w:p>
          <w:p w:rsidR="006163D2" w:rsidRPr="00FB0871" w:rsidRDefault="006163D2" w:rsidP="00102DFE">
            <w:pPr>
              <w:numPr>
                <w:ilvl w:val="0"/>
                <w:numId w:val="19"/>
              </w:numPr>
              <w:ind w:left="429" w:hanging="42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нервно-психическую устойчивость, уровень развития которой обеспечивает толерантность к стрессу</w:t>
            </w:r>
          </w:p>
          <w:p w:rsidR="006163D2" w:rsidRPr="00FB0871" w:rsidRDefault="006163D2" w:rsidP="00102DFE">
            <w:pPr>
              <w:numPr>
                <w:ilvl w:val="0"/>
                <w:numId w:val="19"/>
              </w:numPr>
              <w:ind w:left="429" w:hanging="42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самооценку личности, являющуюся основой саморегуляции и влияющую на степень адекватности восприятия условий деятельности и своих возможностей</w:t>
            </w:r>
          </w:p>
          <w:p w:rsidR="006163D2" w:rsidRPr="00FB0871" w:rsidRDefault="006163D2" w:rsidP="00102DFE">
            <w:pPr>
              <w:numPr>
                <w:ilvl w:val="0"/>
                <w:numId w:val="19"/>
              </w:numPr>
              <w:ind w:left="429" w:hanging="42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ощущение социальной поддержки, определяющее чувство </w:t>
            </w: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собственной значимости, уровень конфликтности личности и опыт социального общения</w:t>
            </w:r>
          </w:p>
          <w:p w:rsidR="006163D2" w:rsidRPr="00102DFE" w:rsidRDefault="006163D2" w:rsidP="003546BF">
            <w:pPr>
              <w:numPr>
                <w:ilvl w:val="0"/>
                <w:numId w:val="19"/>
              </w:numPr>
              <w:ind w:left="429" w:hanging="42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все ответы верные</w:t>
            </w:r>
          </w:p>
        </w:tc>
        <w:tc>
          <w:tcPr>
            <w:tcW w:w="1010" w:type="dxa"/>
          </w:tcPr>
          <w:p w:rsidR="006163D2" w:rsidRPr="00FB0871" w:rsidRDefault="006163D2" w:rsidP="00307C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16DCF" w:rsidRPr="00FB0871" w:rsidTr="0070331C">
        <w:tc>
          <w:tcPr>
            <w:tcW w:w="9570" w:type="dxa"/>
            <w:gridSpan w:val="3"/>
            <w:shd w:val="clear" w:color="auto" w:fill="F2F2F2" w:themeFill="background1" w:themeFillShade="F2"/>
          </w:tcPr>
          <w:p w:rsidR="00A16DCF" w:rsidRPr="00FB0871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2. </w:t>
            </w:r>
            <w:r w:rsidR="009A3A0C" w:rsidRPr="00FB08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Психологическое обеспечение как технология управления психологическим ресурсом субъекта служебной деятельности</w:t>
            </w:r>
          </w:p>
        </w:tc>
      </w:tr>
      <w:tr w:rsidR="005953BE" w:rsidRPr="00FB0871" w:rsidTr="0070331C">
        <w:tc>
          <w:tcPr>
            <w:tcW w:w="983" w:type="dxa"/>
          </w:tcPr>
          <w:p w:rsidR="005953BE" w:rsidRPr="00FB0871" w:rsidRDefault="00412EF5" w:rsidP="005953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  <w:p w:rsidR="005953BE" w:rsidRPr="00FB0871" w:rsidRDefault="005953BE" w:rsidP="005953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:rsidR="00AD306F" w:rsidRPr="00FB0871" w:rsidRDefault="00AD306F" w:rsidP="00AD306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:rsidR="00B81DC1" w:rsidRPr="00102DFE" w:rsidRDefault="00B81DC1" w:rsidP="00B81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DFE">
              <w:rPr>
                <w:rFonts w:ascii="Times New Roman" w:hAnsi="Times New Roman" w:cs="Times New Roman"/>
                <w:sz w:val="24"/>
                <w:szCs w:val="24"/>
              </w:rPr>
              <w:t xml:space="preserve">По характеру </w:t>
            </w:r>
            <w:r w:rsidR="00102DFE" w:rsidRPr="00102DFE">
              <w:rPr>
                <w:rFonts w:ascii="Times New Roman" w:hAnsi="Times New Roman" w:cs="Times New Roman"/>
                <w:sz w:val="24"/>
                <w:szCs w:val="24"/>
              </w:rPr>
              <w:t>различают воздействия</w:t>
            </w:r>
            <w:r w:rsidRPr="00102DF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81DC1" w:rsidRPr="00FB0871" w:rsidRDefault="00B81DC1" w:rsidP="00102DFE">
            <w:pPr>
              <w:pStyle w:val="a3"/>
              <w:numPr>
                <w:ilvl w:val="0"/>
                <w:numId w:val="30"/>
              </w:numPr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простое и сложное психологическое воздействие</w:t>
            </w:r>
          </w:p>
          <w:p w:rsidR="00B81DC1" w:rsidRPr="00FB0871" w:rsidRDefault="00B81DC1" w:rsidP="00102DFE">
            <w:pPr>
              <w:pStyle w:val="a3"/>
              <w:numPr>
                <w:ilvl w:val="0"/>
                <w:numId w:val="30"/>
              </w:numPr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индивидуальное психологическое и социальное психологическое воздействие</w:t>
            </w:r>
          </w:p>
          <w:p w:rsidR="00B81DC1" w:rsidRPr="00FB0871" w:rsidRDefault="00B81DC1" w:rsidP="00102DFE">
            <w:pPr>
              <w:pStyle w:val="a3"/>
              <w:numPr>
                <w:ilvl w:val="0"/>
                <w:numId w:val="30"/>
              </w:numPr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открытое и закрытое (скрытое) психологическое воздействие</w:t>
            </w:r>
          </w:p>
          <w:p w:rsidR="005953BE" w:rsidRPr="00FB0871" w:rsidRDefault="00B81DC1" w:rsidP="00102DFE">
            <w:pPr>
              <w:pStyle w:val="a3"/>
              <w:numPr>
                <w:ilvl w:val="0"/>
                <w:numId w:val="30"/>
              </w:numPr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все ответы верные</w:t>
            </w:r>
          </w:p>
        </w:tc>
        <w:tc>
          <w:tcPr>
            <w:tcW w:w="1010" w:type="dxa"/>
          </w:tcPr>
          <w:p w:rsidR="005953BE" w:rsidRPr="00FB0871" w:rsidRDefault="00B81DC1" w:rsidP="005953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B81DC1" w:rsidRPr="00FB0871" w:rsidTr="0070331C">
        <w:tc>
          <w:tcPr>
            <w:tcW w:w="983" w:type="dxa"/>
          </w:tcPr>
          <w:p w:rsidR="006F4C12" w:rsidRPr="00FB0871" w:rsidRDefault="006F4C12" w:rsidP="006F4C1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  <w:p w:rsidR="00B81DC1" w:rsidRPr="00FB0871" w:rsidRDefault="006F4C12" w:rsidP="006F4C12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:rsidR="006F4C12" w:rsidRPr="00FB0871" w:rsidRDefault="006F4C12" w:rsidP="00AC2E8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:rsidR="00B81DC1" w:rsidRPr="00102DFE" w:rsidRDefault="00B81DC1" w:rsidP="00AC2E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DFE">
              <w:rPr>
                <w:rFonts w:ascii="Times New Roman" w:hAnsi="Times New Roman" w:cs="Times New Roman"/>
                <w:sz w:val="24"/>
                <w:szCs w:val="24"/>
              </w:rPr>
              <w:t>Целью псих</w:t>
            </w:r>
            <w:r w:rsidR="006F4C12" w:rsidRPr="00102DFE">
              <w:rPr>
                <w:rFonts w:ascii="Times New Roman" w:hAnsi="Times New Roman" w:cs="Times New Roman"/>
                <w:sz w:val="24"/>
                <w:szCs w:val="24"/>
              </w:rPr>
              <w:t>ологической подготовки является</w:t>
            </w:r>
            <w:r w:rsidR="00102DFE" w:rsidRPr="00102DF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6F4C12" w:rsidRPr="00102D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81DC1" w:rsidRPr="00FB0871" w:rsidRDefault="00B81DC1" w:rsidP="00102DFE">
            <w:pPr>
              <w:pStyle w:val="a3"/>
              <w:numPr>
                <w:ilvl w:val="0"/>
                <w:numId w:val="23"/>
              </w:numPr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получение необходимых психологических знаний для адекватной оценки и учета негативных психологических факторов в процессе оперативно-служебной деятельности</w:t>
            </w:r>
          </w:p>
          <w:p w:rsidR="00B81DC1" w:rsidRPr="00FB0871" w:rsidRDefault="00B81DC1" w:rsidP="00102DFE">
            <w:pPr>
              <w:pStyle w:val="a3"/>
              <w:numPr>
                <w:ilvl w:val="0"/>
                <w:numId w:val="23"/>
              </w:numPr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выработка у сотрудников психологических знаний, умений и готовности к успешному преодолению психологических трудностей, возникающих в процессе служебной деятельности, в интересах повышения эффективности выполнения своих обязанностей в штатных и экстремальных условиях</w:t>
            </w:r>
          </w:p>
          <w:p w:rsidR="00B81DC1" w:rsidRPr="00FB0871" w:rsidRDefault="00B81DC1" w:rsidP="00102DFE">
            <w:pPr>
              <w:pStyle w:val="a3"/>
              <w:numPr>
                <w:ilvl w:val="0"/>
                <w:numId w:val="23"/>
              </w:numPr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формирование профессионально важных психологических качеств (эмоциональная устойчивость, наблюдательность, память, мышление, внимание и др.)</w:t>
            </w:r>
          </w:p>
          <w:p w:rsidR="00B81DC1" w:rsidRPr="00FB0871" w:rsidRDefault="00B81DC1" w:rsidP="00102DFE">
            <w:pPr>
              <w:pStyle w:val="a3"/>
              <w:numPr>
                <w:ilvl w:val="0"/>
                <w:numId w:val="23"/>
              </w:numPr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формирование психологической устойчивости в процессе преодоления трудностей профессиональной деятельности, в том числе в экстремальных условия</w:t>
            </w: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10" w:type="dxa"/>
          </w:tcPr>
          <w:p w:rsidR="00B81DC1" w:rsidRPr="00FB0871" w:rsidRDefault="00B81DC1" w:rsidP="00AC2E8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B81DC1" w:rsidRPr="00FB0871" w:rsidTr="0070331C">
        <w:tc>
          <w:tcPr>
            <w:tcW w:w="983" w:type="dxa"/>
          </w:tcPr>
          <w:p w:rsidR="006F4C12" w:rsidRPr="00FB0871" w:rsidRDefault="006F4C12" w:rsidP="006F4C1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  <w:p w:rsidR="00B81DC1" w:rsidRPr="00FB0871" w:rsidRDefault="006F4C12" w:rsidP="006F4C12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:rsidR="006F4C12" w:rsidRPr="00FB0871" w:rsidRDefault="006F4C12" w:rsidP="006F4C1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:rsidR="00B81DC1" w:rsidRPr="00102DFE" w:rsidRDefault="00B81DC1" w:rsidP="006F4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DFE">
              <w:rPr>
                <w:rFonts w:ascii="Times New Roman" w:hAnsi="Times New Roman" w:cs="Times New Roman"/>
                <w:sz w:val="24"/>
                <w:szCs w:val="24"/>
              </w:rPr>
              <w:t>Какие выделяют виды психологической подготовки?</w:t>
            </w:r>
          </w:p>
          <w:p w:rsidR="00B81DC1" w:rsidRPr="00FB0871" w:rsidRDefault="00B81DC1" w:rsidP="00102DFE">
            <w:pPr>
              <w:pStyle w:val="a3"/>
              <w:numPr>
                <w:ilvl w:val="0"/>
                <w:numId w:val="24"/>
              </w:numPr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общая психологическая подготовка направлена на общую подготовку сотрудника к действиям в сложных условиях служебной деятельности</w:t>
            </w:r>
          </w:p>
          <w:p w:rsidR="00B81DC1" w:rsidRPr="00FB0871" w:rsidRDefault="00B81DC1" w:rsidP="00102DFE">
            <w:pPr>
              <w:pStyle w:val="a3"/>
              <w:numPr>
                <w:ilvl w:val="0"/>
                <w:numId w:val="24"/>
              </w:numPr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специальная психологическая подготовка строится с учётом профессиональной специализации сотрудников</w:t>
            </w:r>
          </w:p>
          <w:p w:rsidR="00B81DC1" w:rsidRPr="00FB0871" w:rsidRDefault="00B81DC1" w:rsidP="00102DFE">
            <w:pPr>
              <w:pStyle w:val="a3"/>
              <w:numPr>
                <w:ilvl w:val="0"/>
                <w:numId w:val="24"/>
              </w:numPr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целевая психологическая подготовка ориентирована на подготовку сотрудника к выполнению определённой задачи, действиям в конкретной ситуации</w:t>
            </w:r>
          </w:p>
          <w:p w:rsidR="00B81DC1" w:rsidRPr="00FB0871" w:rsidRDefault="00B81DC1" w:rsidP="00102DFE">
            <w:pPr>
              <w:pStyle w:val="a3"/>
              <w:numPr>
                <w:ilvl w:val="0"/>
                <w:numId w:val="24"/>
              </w:numPr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все ответы верные</w:t>
            </w:r>
          </w:p>
        </w:tc>
        <w:tc>
          <w:tcPr>
            <w:tcW w:w="1010" w:type="dxa"/>
          </w:tcPr>
          <w:p w:rsidR="00B81DC1" w:rsidRPr="00FB0871" w:rsidRDefault="00B81DC1" w:rsidP="00AC2E8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A16DCF" w:rsidRPr="00FB0871" w:rsidTr="0070331C">
        <w:tc>
          <w:tcPr>
            <w:tcW w:w="9570" w:type="dxa"/>
            <w:gridSpan w:val="3"/>
            <w:shd w:val="clear" w:color="auto" w:fill="F2F2F2" w:themeFill="background1" w:themeFillShade="F2"/>
          </w:tcPr>
          <w:p w:rsidR="00A16DCF" w:rsidRPr="00FB0871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3. </w:t>
            </w:r>
            <w:r w:rsidR="009A3A0C" w:rsidRPr="00FB08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Психологическая подготовка сотрудников к служебной деятельности</w:t>
            </w:r>
          </w:p>
        </w:tc>
      </w:tr>
      <w:tr w:rsidR="005953BE" w:rsidRPr="00FB0871" w:rsidTr="0070331C">
        <w:tc>
          <w:tcPr>
            <w:tcW w:w="983" w:type="dxa"/>
          </w:tcPr>
          <w:p w:rsidR="005953BE" w:rsidRPr="00FB0871" w:rsidRDefault="00412EF5" w:rsidP="005953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  <w:p w:rsidR="005953BE" w:rsidRPr="00FB0871" w:rsidRDefault="005953BE" w:rsidP="005953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:rsidR="005953BE" w:rsidRPr="00FB0871" w:rsidRDefault="005953BE" w:rsidP="005953B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:rsidR="00FD568D" w:rsidRPr="00102DFE" w:rsidRDefault="00FD568D" w:rsidP="00FD56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DFE">
              <w:rPr>
                <w:rFonts w:ascii="Times New Roman" w:hAnsi="Times New Roman" w:cs="Times New Roman"/>
                <w:sz w:val="24"/>
                <w:szCs w:val="24"/>
              </w:rPr>
              <w:t>Компонентом психологической готовности к выполнению служебных задач, включающим настрой на выполнение задачи, умение сотрудников оказывать взаимную психологическую поддержку, является:</w:t>
            </w:r>
          </w:p>
          <w:p w:rsidR="00FD568D" w:rsidRPr="00FB0871" w:rsidRDefault="00FD568D" w:rsidP="00102DFE">
            <w:pPr>
              <w:pStyle w:val="a3"/>
              <w:numPr>
                <w:ilvl w:val="0"/>
                <w:numId w:val="14"/>
              </w:numPr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мотивационный</w:t>
            </w:r>
          </w:p>
          <w:p w:rsidR="00FD568D" w:rsidRPr="00FB0871" w:rsidRDefault="00FD568D" w:rsidP="00102DFE">
            <w:pPr>
              <w:pStyle w:val="a3"/>
              <w:numPr>
                <w:ilvl w:val="0"/>
                <w:numId w:val="14"/>
              </w:numPr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эмоционально-волевой</w:t>
            </w:r>
          </w:p>
          <w:p w:rsidR="00FD568D" w:rsidRPr="00FB0871" w:rsidRDefault="00FD568D" w:rsidP="00102DFE">
            <w:pPr>
              <w:pStyle w:val="a3"/>
              <w:numPr>
                <w:ilvl w:val="0"/>
                <w:numId w:val="14"/>
              </w:numPr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когнитивный</w:t>
            </w:r>
          </w:p>
          <w:p w:rsidR="005953BE" w:rsidRPr="00FB0871" w:rsidRDefault="00FD568D" w:rsidP="00102DFE">
            <w:pPr>
              <w:pStyle w:val="a3"/>
              <w:numPr>
                <w:ilvl w:val="0"/>
                <w:numId w:val="14"/>
              </w:numPr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операциональный</w:t>
            </w:r>
          </w:p>
        </w:tc>
        <w:tc>
          <w:tcPr>
            <w:tcW w:w="1010" w:type="dxa"/>
          </w:tcPr>
          <w:p w:rsidR="005953BE" w:rsidRPr="00FB0871" w:rsidRDefault="00AD306F" w:rsidP="005953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5953BE" w:rsidRPr="00FB0871" w:rsidTr="0070331C">
        <w:tc>
          <w:tcPr>
            <w:tcW w:w="983" w:type="dxa"/>
          </w:tcPr>
          <w:p w:rsidR="005953BE" w:rsidRPr="00FB0871" w:rsidRDefault="00412EF5" w:rsidP="005953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  <w:p w:rsidR="005953BE" w:rsidRPr="00FB0871" w:rsidRDefault="005953BE" w:rsidP="005953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:rsidR="005953BE" w:rsidRPr="00FB0871" w:rsidRDefault="005953BE" w:rsidP="005953B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FB0871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:rsidR="00FD568D" w:rsidRPr="00102DFE" w:rsidRDefault="00FD568D" w:rsidP="00102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DFE">
              <w:rPr>
                <w:rFonts w:ascii="Times New Roman" w:hAnsi="Times New Roman" w:cs="Times New Roman"/>
                <w:sz w:val="24"/>
                <w:szCs w:val="24"/>
              </w:rPr>
              <w:t>Компонентом психологической готовности к выполнению служебных задач, предполагающим наличие широких социальных, коллективно-</w:t>
            </w:r>
            <w:r w:rsidRPr="00102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групповых и индивидуальных мотивов качественного выполнения задачи, является:</w:t>
            </w:r>
          </w:p>
          <w:p w:rsidR="00FD568D" w:rsidRPr="00FB0871" w:rsidRDefault="00FD568D" w:rsidP="00102DFE">
            <w:pPr>
              <w:pStyle w:val="a3"/>
              <w:numPr>
                <w:ilvl w:val="0"/>
                <w:numId w:val="15"/>
              </w:numPr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мотивационный</w:t>
            </w:r>
          </w:p>
          <w:p w:rsidR="00FD568D" w:rsidRPr="00FB0871" w:rsidRDefault="00FD568D" w:rsidP="00102DFE">
            <w:pPr>
              <w:pStyle w:val="a3"/>
              <w:numPr>
                <w:ilvl w:val="0"/>
                <w:numId w:val="15"/>
              </w:numPr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эмоционально-волевой</w:t>
            </w:r>
          </w:p>
          <w:p w:rsidR="00FD568D" w:rsidRPr="00FB0871" w:rsidRDefault="00FD568D" w:rsidP="00102DFE">
            <w:pPr>
              <w:pStyle w:val="a3"/>
              <w:numPr>
                <w:ilvl w:val="0"/>
                <w:numId w:val="15"/>
              </w:numPr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когнитивный</w:t>
            </w:r>
          </w:p>
          <w:p w:rsidR="005953BE" w:rsidRPr="00FB0871" w:rsidRDefault="00FD568D" w:rsidP="00102DFE">
            <w:pPr>
              <w:pStyle w:val="a3"/>
              <w:numPr>
                <w:ilvl w:val="0"/>
                <w:numId w:val="15"/>
              </w:numPr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операциональный</w:t>
            </w:r>
          </w:p>
        </w:tc>
        <w:tc>
          <w:tcPr>
            <w:tcW w:w="1010" w:type="dxa"/>
          </w:tcPr>
          <w:p w:rsidR="005953BE" w:rsidRPr="00FB0871" w:rsidRDefault="00FD568D" w:rsidP="005953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</w:tr>
      <w:tr w:rsidR="00FD568D" w:rsidRPr="00FB0871" w:rsidTr="0070331C">
        <w:tc>
          <w:tcPr>
            <w:tcW w:w="983" w:type="dxa"/>
          </w:tcPr>
          <w:p w:rsidR="006F4C12" w:rsidRPr="00FB0871" w:rsidRDefault="006F4C12" w:rsidP="006F4C1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3.3</w:t>
            </w:r>
          </w:p>
          <w:p w:rsidR="00FD568D" w:rsidRPr="00FB0871" w:rsidRDefault="006F4C12" w:rsidP="006F4C1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:rsidR="00FD568D" w:rsidRPr="00FB0871" w:rsidRDefault="00FD568D" w:rsidP="00FD568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FB0871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:rsidR="00FD568D" w:rsidRPr="00102DFE" w:rsidRDefault="00FD568D" w:rsidP="00FD568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DFE">
              <w:rPr>
                <w:rFonts w:ascii="Times New Roman" w:eastAsia="Calibri" w:hAnsi="Times New Roman" w:cs="Times New Roman"/>
                <w:sz w:val="24"/>
                <w:szCs w:val="24"/>
              </w:rPr>
              <w:t>Компонентом психологической готовности к выполнению служебных задач, нацеленным на знание особенностей индивидуальной и групповой психологии противоборствующей стороны, а также того, какую задачу, во взаимодействии с кем, в какой последовательности выполнить, является:</w:t>
            </w:r>
          </w:p>
          <w:p w:rsidR="00FD568D" w:rsidRPr="00FB0871" w:rsidRDefault="00FD568D" w:rsidP="00102DFE">
            <w:pPr>
              <w:numPr>
                <w:ilvl w:val="0"/>
                <w:numId w:val="16"/>
              </w:numPr>
              <w:ind w:left="429" w:hanging="42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мотивационный</w:t>
            </w:r>
          </w:p>
          <w:p w:rsidR="00FD568D" w:rsidRPr="00FB0871" w:rsidRDefault="00FD568D" w:rsidP="00102DFE">
            <w:pPr>
              <w:numPr>
                <w:ilvl w:val="0"/>
                <w:numId w:val="16"/>
              </w:numPr>
              <w:ind w:left="429" w:hanging="42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эмоционально-волевой</w:t>
            </w:r>
          </w:p>
          <w:p w:rsidR="00FD568D" w:rsidRPr="00FB0871" w:rsidRDefault="00FD568D" w:rsidP="00102DFE">
            <w:pPr>
              <w:numPr>
                <w:ilvl w:val="0"/>
                <w:numId w:val="16"/>
              </w:numPr>
              <w:ind w:left="429" w:hanging="42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когнитивный</w:t>
            </w:r>
          </w:p>
          <w:p w:rsidR="00FD568D" w:rsidRPr="00102DFE" w:rsidRDefault="00FD568D" w:rsidP="005953BE">
            <w:pPr>
              <w:numPr>
                <w:ilvl w:val="0"/>
                <w:numId w:val="16"/>
              </w:numPr>
              <w:ind w:left="429" w:hanging="42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операциональный</w:t>
            </w:r>
          </w:p>
        </w:tc>
        <w:tc>
          <w:tcPr>
            <w:tcW w:w="1010" w:type="dxa"/>
          </w:tcPr>
          <w:p w:rsidR="00FD568D" w:rsidRPr="00FB0871" w:rsidRDefault="00FD568D" w:rsidP="005953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FD568D" w:rsidRPr="00FB0871" w:rsidTr="0070331C">
        <w:tc>
          <w:tcPr>
            <w:tcW w:w="983" w:type="dxa"/>
          </w:tcPr>
          <w:p w:rsidR="006F4C12" w:rsidRPr="00FB0871" w:rsidRDefault="006F4C12" w:rsidP="006F4C1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3.4</w:t>
            </w:r>
          </w:p>
          <w:p w:rsidR="00FD568D" w:rsidRPr="00FB0871" w:rsidRDefault="006F4C12" w:rsidP="006F4C1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:rsidR="00FD568D" w:rsidRPr="00FB0871" w:rsidRDefault="00FD568D" w:rsidP="00FD568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:rsidR="00FD568D" w:rsidRPr="00102DFE" w:rsidRDefault="00FD568D" w:rsidP="00FD568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DFE">
              <w:rPr>
                <w:rFonts w:ascii="Times New Roman" w:eastAsia="Calibri" w:hAnsi="Times New Roman" w:cs="Times New Roman"/>
                <w:sz w:val="24"/>
                <w:szCs w:val="24"/>
              </w:rPr>
              <w:t>Компонент психологической готовности к выполнению служебных задач, предполагающий мастерское владение оружием, спецтехникой, приемами рукопашного боя, называется:</w:t>
            </w:r>
          </w:p>
          <w:p w:rsidR="00FD568D" w:rsidRPr="00FB0871" w:rsidRDefault="00FD568D" w:rsidP="00102DFE">
            <w:pPr>
              <w:numPr>
                <w:ilvl w:val="0"/>
                <w:numId w:val="17"/>
              </w:numPr>
              <w:ind w:left="429" w:hanging="42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мотивационный</w:t>
            </w:r>
          </w:p>
          <w:p w:rsidR="00FD568D" w:rsidRPr="00FB0871" w:rsidRDefault="00FD568D" w:rsidP="00102DFE">
            <w:pPr>
              <w:numPr>
                <w:ilvl w:val="0"/>
                <w:numId w:val="17"/>
              </w:numPr>
              <w:ind w:left="429" w:hanging="42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эмоционально-волевой</w:t>
            </w:r>
          </w:p>
          <w:p w:rsidR="00FD568D" w:rsidRPr="00FB0871" w:rsidRDefault="00FD568D" w:rsidP="00102DFE">
            <w:pPr>
              <w:numPr>
                <w:ilvl w:val="0"/>
                <w:numId w:val="17"/>
              </w:numPr>
              <w:ind w:left="429" w:hanging="42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когнитивный</w:t>
            </w:r>
          </w:p>
          <w:p w:rsidR="00FD568D" w:rsidRPr="00102DFE" w:rsidRDefault="00FD568D" w:rsidP="00FD568D">
            <w:pPr>
              <w:numPr>
                <w:ilvl w:val="0"/>
                <w:numId w:val="17"/>
              </w:numPr>
              <w:ind w:left="429" w:hanging="42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операциональный</w:t>
            </w:r>
          </w:p>
        </w:tc>
        <w:tc>
          <w:tcPr>
            <w:tcW w:w="1010" w:type="dxa"/>
          </w:tcPr>
          <w:p w:rsidR="00FD568D" w:rsidRPr="00FB0871" w:rsidRDefault="003012C8" w:rsidP="005953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B81DC1" w:rsidRPr="00FB0871" w:rsidTr="0070331C">
        <w:tc>
          <w:tcPr>
            <w:tcW w:w="983" w:type="dxa"/>
          </w:tcPr>
          <w:p w:rsidR="006F4C12" w:rsidRPr="00FB0871" w:rsidRDefault="006F4C12" w:rsidP="006F4C1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3.5</w:t>
            </w:r>
          </w:p>
          <w:p w:rsidR="00B81DC1" w:rsidRPr="00FB0871" w:rsidRDefault="006F4C12" w:rsidP="006F4C1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:rsidR="006F4C12" w:rsidRPr="00102DFE" w:rsidRDefault="006F4C12" w:rsidP="006F4C1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:rsidR="00B81DC1" w:rsidRPr="00102DFE" w:rsidRDefault="00B81DC1" w:rsidP="006F4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DFE">
              <w:rPr>
                <w:rFonts w:ascii="Times New Roman" w:hAnsi="Times New Roman" w:cs="Times New Roman"/>
                <w:sz w:val="24"/>
                <w:szCs w:val="24"/>
              </w:rPr>
              <w:t>Мотивационная подсистема профессиональной деятельности сотрудников предполагает:</w:t>
            </w:r>
          </w:p>
          <w:p w:rsidR="00B81DC1" w:rsidRPr="00FB0871" w:rsidRDefault="00B81DC1" w:rsidP="00102DFE">
            <w:pPr>
              <w:pStyle w:val="a3"/>
              <w:numPr>
                <w:ilvl w:val="0"/>
                <w:numId w:val="25"/>
              </w:numPr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переживания сотрудника состояния удовлетворенности или неудовлетворенности, в связи с осуществляемой профессиональной деятельностью (насколько она успешна), установившимися взаимоотношениями с товарищами по службе, руководителями и подчиненными, уровнем авторитета и уважения в коллективе</w:t>
            </w:r>
          </w:p>
          <w:p w:rsidR="00B81DC1" w:rsidRPr="00FB0871" w:rsidRDefault="00B81DC1" w:rsidP="00102DFE">
            <w:pPr>
              <w:pStyle w:val="a3"/>
              <w:numPr>
                <w:ilvl w:val="0"/>
                <w:numId w:val="25"/>
              </w:numPr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принятие и отождествление целей и ценностей системы правоохранительных органов сотрудником, конкретного подразделения в котором он проходит службу с личными целями и ценностями</w:t>
            </w:r>
          </w:p>
          <w:p w:rsidR="00B81DC1" w:rsidRPr="00FB0871" w:rsidRDefault="00B81DC1" w:rsidP="00102DFE">
            <w:pPr>
              <w:pStyle w:val="a3"/>
              <w:numPr>
                <w:ilvl w:val="0"/>
                <w:numId w:val="25"/>
              </w:numPr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регуляцию поведения сотрудника в ситуациях профессиональной деятельности, когда он на основе мотивационной и волевой регуляции, принимает решение о совершении (</w:t>
            </w:r>
            <w:r w:rsidR="00102DFE">
              <w:rPr>
                <w:rFonts w:ascii="Times New Roman" w:hAnsi="Times New Roman" w:cs="Times New Roman"/>
                <w:sz w:val="24"/>
                <w:szCs w:val="24"/>
              </w:rPr>
              <w:t>или отказе от совершения) каких-</w:t>
            </w: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либо действий</w:t>
            </w:r>
          </w:p>
          <w:p w:rsidR="00B81DC1" w:rsidRPr="00102DFE" w:rsidRDefault="00B81DC1" w:rsidP="00FD568D">
            <w:pPr>
              <w:pStyle w:val="a3"/>
              <w:numPr>
                <w:ilvl w:val="0"/>
                <w:numId w:val="25"/>
              </w:numPr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наличие соответствия внутреннего информационного запаса сотрудника требованиям ситуации профессиональной деятельности её информационному содержанию, что позволяет ему успешно действовать в рассматриваемой ситуации</w:t>
            </w:r>
          </w:p>
        </w:tc>
        <w:tc>
          <w:tcPr>
            <w:tcW w:w="1010" w:type="dxa"/>
          </w:tcPr>
          <w:p w:rsidR="00B81DC1" w:rsidRPr="00FB0871" w:rsidRDefault="00B81DC1" w:rsidP="005953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A16DCF" w:rsidRPr="00FB0871" w:rsidTr="0070331C">
        <w:tc>
          <w:tcPr>
            <w:tcW w:w="9570" w:type="dxa"/>
            <w:gridSpan w:val="3"/>
            <w:shd w:val="clear" w:color="auto" w:fill="F2F2F2" w:themeFill="background1" w:themeFillShade="F2"/>
          </w:tcPr>
          <w:p w:rsidR="00A16DCF" w:rsidRPr="00102DFE" w:rsidRDefault="00A16DCF" w:rsidP="00102DFE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4. </w:t>
            </w:r>
            <w:r w:rsidR="006163D2" w:rsidRPr="00FB08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Психологическая помощь сотрудникам в ходе служебной деятельности.</w:t>
            </w:r>
            <w:r w:rsidR="00102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163D2" w:rsidRPr="00FB08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Социально-психологическая реадаптация участников экстремальной служебной деятельности</w:t>
            </w:r>
          </w:p>
        </w:tc>
      </w:tr>
      <w:tr w:rsidR="008E2641" w:rsidRPr="00FB0871" w:rsidTr="0070331C">
        <w:tc>
          <w:tcPr>
            <w:tcW w:w="983" w:type="dxa"/>
          </w:tcPr>
          <w:p w:rsidR="008E2641" w:rsidRPr="00FB0871" w:rsidRDefault="00412EF5" w:rsidP="008E264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4.1</w:t>
            </w:r>
          </w:p>
          <w:p w:rsidR="008E2641" w:rsidRPr="00FB0871" w:rsidRDefault="008E2641" w:rsidP="008E264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:rsidR="008E2641" w:rsidRPr="00FB0871" w:rsidRDefault="008E2641" w:rsidP="008E26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:rsidR="00B81DC1" w:rsidRPr="00102DFE" w:rsidRDefault="00B81DC1" w:rsidP="00102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DFE">
              <w:rPr>
                <w:rFonts w:ascii="Times New Roman" w:hAnsi="Times New Roman" w:cs="Times New Roman"/>
                <w:sz w:val="24"/>
                <w:szCs w:val="24"/>
              </w:rPr>
              <w:t>Социально-психологическая работа это:</w:t>
            </w:r>
          </w:p>
          <w:p w:rsidR="00B81DC1" w:rsidRPr="00FB0871" w:rsidRDefault="00B81DC1" w:rsidP="00102DFE">
            <w:pPr>
              <w:pStyle w:val="a3"/>
              <w:numPr>
                <w:ilvl w:val="0"/>
                <w:numId w:val="27"/>
              </w:numPr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 xml:space="preserve">вид морально-психологического обеспечения, представляющий собой деятельность, направленную на формирование у </w:t>
            </w:r>
            <w:r w:rsidRPr="00FB08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сотрудников профессионально значимых психологических качеств личности, психологической устойчивости и готовности к эффективному выполнению оперативно-служебных задач</w:t>
            </w:r>
          </w:p>
          <w:p w:rsidR="00B81DC1" w:rsidRPr="00FB0871" w:rsidRDefault="00B81DC1" w:rsidP="00102DFE">
            <w:pPr>
              <w:pStyle w:val="a3"/>
              <w:numPr>
                <w:ilvl w:val="0"/>
                <w:numId w:val="27"/>
              </w:numPr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процесс восстановления у участников экстремальной служебной деятельности психологического ресурса, необходимого для полноценной жизни и активного социального функционирования в условиях мирной жизни</w:t>
            </w:r>
          </w:p>
          <w:p w:rsidR="00B81DC1" w:rsidRPr="00FB0871" w:rsidRDefault="00B81DC1" w:rsidP="00102DFE">
            <w:pPr>
              <w:pStyle w:val="a3"/>
              <w:numPr>
                <w:ilvl w:val="0"/>
                <w:numId w:val="27"/>
              </w:numPr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психокоррекции, направленных на снятие острых стрессовых проявлений, восстановление работоспособности</w:t>
            </w:r>
          </w:p>
          <w:p w:rsidR="008E2641" w:rsidRPr="00FB0871" w:rsidRDefault="00B81DC1" w:rsidP="00102DFE">
            <w:pPr>
              <w:pStyle w:val="a3"/>
              <w:numPr>
                <w:ilvl w:val="0"/>
                <w:numId w:val="27"/>
              </w:numPr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одно из основных направлений деятельности практического психолога, целью которого является повышение социально-психологической компетентности личного состава, оптимизация социально-психологического состояния сотрудников и служебных коллективов, поддержание его на уровне, обеспечивающем эффективную профессиональную деятельность</w:t>
            </w:r>
          </w:p>
        </w:tc>
        <w:tc>
          <w:tcPr>
            <w:tcW w:w="1010" w:type="dxa"/>
          </w:tcPr>
          <w:p w:rsidR="008E2641" w:rsidRPr="00FB0871" w:rsidRDefault="00B81DC1" w:rsidP="008E264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8E2641" w:rsidRPr="00FB0871" w:rsidTr="0070331C">
        <w:tc>
          <w:tcPr>
            <w:tcW w:w="983" w:type="dxa"/>
          </w:tcPr>
          <w:p w:rsidR="008E2641" w:rsidRPr="00FB0871" w:rsidRDefault="00412EF5" w:rsidP="008E264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4.2</w:t>
            </w:r>
          </w:p>
          <w:p w:rsidR="008E2641" w:rsidRPr="00FB0871" w:rsidRDefault="008E2641" w:rsidP="008E264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:rsidR="008E2641" w:rsidRPr="00FB0871" w:rsidRDefault="008E2641" w:rsidP="008E26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:rsidR="00B81DC1" w:rsidRPr="00102DFE" w:rsidRDefault="00B81DC1" w:rsidP="00102DF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D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Психическая саморегуляция </w:t>
            </w:r>
            <w:r w:rsidR="00102DFE" w:rsidRPr="00102DFE">
              <w:rPr>
                <w:rFonts w:ascii="Times New Roman" w:eastAsia="Calibri" w:hAnsi="Times New Roman" w:cs="Times New Roman"/>
                <w:sz w:val="24"/>
                <w:szCs w:val="24"/>
              </w:rPr>
              <w:t>– это:</w:t>
            </w:r>
            <w:r w:rsidRPr="00102D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B81DC1" w:rsidRPr="00FB0871" w:rsidRDefault="00B81DC1" w:rsidP="00102DFE">
            <w:pPr>
              <w:numPr>
                <w:ilvl w:val="0"/>
                <w:numId w:val="28"/>
              </w:numPr>
              <w:ind w:left="429" w:hanging="42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регуляция различных состояний, осуществляемая самим человеком с помощью своей психической активности</w:t>
            </w:r>
          </w:p>
          <w:p w:rsidR="00B81DC1" w:rsidRPr="00FB0871" w:rsidRDefault="00B81DC1" w:rsidP="00102DFE">
            <w:pPr>
              <w:numPr>
                <w:ilvl w:val="0"/>
                <w:numId w:val="28"/>
              </w:numPr>
              <w:ind w:left="429" w:hanging="42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психическое самовоздействие для целенаправленной регуляции всесторонней деятельности организма, его процессов, реакций и состояний</w:t>
            </w:r>
          </w:p>
          <w:p w:rsidR="00B81DC1" w:rsidRPr="00FB0871" w:rsidRDefault="00B81DC1" w:rsidP="00102DFE">
            <w:pPr>
              <w:numPr>
                <w:ilvl w:val="0"/>
                <w:numId w:val="28"/>
              </w:numPr>
              <w:ind w:left="429" w:hanging="42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воздействие человека на самого себя с помощью слов и соответствующих мысленных образов</w:t>
            </w:r>
          </w:p>
          <w:p w:rsidR="008E2641" w:rsidRPr="00FB0871" w:rsidRDefault="00B81DC1" w:rsidP="00102DFE">
            <w:pPr>
              <w:numPr>
                <w:ilvl w:val="0"/>
                <w:numId w:val="28"/>
              </w:numPr>
              <w:ind w:left="429" w:hanging="42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все ответы верные</w:t>
            </w:r>
          </w:p>
        </w:tc>
        <w:tc>
          <w:tcPr>
            <w:tcW w:w="1010" w:type="dxa"/>
          </w:tcPr>
          <w:p w:rsidR="008E2641" w:rsidRPr="00FB0871" w:rsidRDefault="00AD306F" w:rsidP="008E264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B81DC1" w:rsidRPr="00FB0871" w:rsidTr="0070331C">
        <w:tc>
          <w:tcPr>
            <w:tcW w:w="983" w:type="dxa"/>
          </w:tcPr>
          <w:p w:rsidR="00895FBE" w:rsidRPr="00FB0871" w:rsidRDefault="00895FBE" w:rsidP="00895F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4.3</w:t>
            </w:r>
          </w:p>
          <w:p w:rsidR="00B81DC1" w:rsidRPr="00FB0871" w:rsidRDefault="00895FBE" w:rsidP="00895F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:rsidR="00AC2E81" w:rsidRPr="00102DFE" w:rsidRDefault="00AC2E81" w:rsidP="00102D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:rsidR="00B81DC1" w:rsidRPr="00102DFE" w:rsidRDefault="00B81DC1" w:rsidP="00102DF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DFE">
              <w:rPr>
                <w:rFonts w:ascii="Times New Roman" w:eastAsia="Calibri" w:hAnsi="Times New Roman" w:cs="Times New Roman"/>
                <w:sz w:val="24"/>
                <w:szCs w:val="24"/>
              </w:rPr>
              <w:t>Целью Социально-психологической реадаптации является:</w:t>
            </w:r>
          </w:p>
          <w:p w:rsidR="00B81DC1" w:rsidRPr="00FB0871" w:rsidRDefault="00B81DC1" w:rsidP="00102DFE">
            <w:pPr>
              <w:numPr>
                <w:ilvl w:val="0"/>
                <w:numId w:val="29"/>
              </w:numPr>
              <w:ind w:left="429" w:hanging="42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восстановление у участников экстремальной служебной деятельности психологического ресурса, необходимого для полноценной жизни</w:t>
            </w:r>
          </w:p>
          <w:p w:rsidR="00B81DC1" w:rsidRPr="00FB0871" w:rsidRDefault="00B81DC1" w:rsidP="00102DFE">
            <w:pPr>
              <w:numPr>
                <w:ilvl w:val="0"/>
                <w:numId w:val="29"/>
              </w:numPr>
              <w:ind w:left="429" w:hanging="42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восстановление повседневных связей у участников экстремальной служебной деятельности</w:t>
            </w:r>
          </w:p>
          <w:p w:rsidR="00B81DC1" w:rsidRPr="00FB0871" w:rsidRDefault="00B81DC1" w:rsidP="00102DFE">
            <w:pPr>
              <w:numPr>
                <w:ilvl w:val="0"/>
                <w:numId w:val="29"/>
              </w:numPr>
              <w:ind w:left="429" w:hanging="42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достижение плавного, бескризисного, нетравмирующего «вращивания» участников экстремальной деятельности в систему повседневных связей и отношений, восстановление и укрепление их личностного и социального статуса</w:t>
            </w:r>
          </w:p>
          <w:p w:rsidR="00B81DC1" w:rsidRPr="00FB0871" w:rsidRDefault="00B81DC1" w:rsidP="00102DFE">
            <w:pPr>
              <w:numPr>
                <w:ilvl w:val="0"/>
                <w:numId w:val="29"/>
              </w:numPr>
              <w:ind w:left="429" w:hanging="42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нет правильного ответа</w:t>
            </w:r>
          </w:p>
        </w:tc>
        <w:tc>
          <w:tcPr>
            <w:tcW w:w="1010" w:type="dxa"/>
          </w:tcPr>
          <w:p w:rsidR="00B81DC1" w:rsidRPr="00FB0871" w:rsidRDefault="00B81DC1" w:rsidP="008E264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16DCF" w:rsidRPr="00FB0871" w:rsidTr="0070331C">
        <w:tc>
          <w:tcPr>
            <w:tcW w:w="9570" w:type="dxa"/>
            <w:gridSpan w:val="3"/>
            <w:shd w:val="clear" w:color="auto" w:fill="F2F2F2" w:themeFill="background1" w:themeFillShade="F2"/>
          </w:tcPr>
          <w:p w:rsidR="00A16DCF" w:rsidRPr="00FB0871" w:rsidRDefault="00A16DCF" w:rsidP="00102DFE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5. </w:t>
            </w:r>
            <w:r w:rsidR="006163D2" w:rsidRPr="00FB08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психологического обеспечения в системе морально-психологического обеспечения служебной деятельности. Особенности психологического обеспечения различных видов служебной деятельности</w:t>
            </w:r>
          </w:p>
        </w:tc>
      </w:tr>
      <w:tr w:rsidR="002D5F4A" w:rsidRPr="00FB0871" w:rsidTr="0070331C">
        <w:tc>
          <w:tcPr>
            <w:tcW w:w="983" w:type="dxa"/>
          </w:tcPr>
          <w:p w:rsidR="002D5F4A" w:rsidRPr="00FB0871" w:rsidRDefault="002D5F4A" w:rsidP="002D5F4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412EF5"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2D5F4A" w:rsidRPr="00FB0871" w:rsidRDefault="002D5F4A" w:rsidP="002D5F4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:rsidR="002D5F4A" w:rsidRPr="00FB0871" w:rsidRDefault="002D5F4A" w:rsidP="002D5F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:rsidR="006163D2" w:rsidRPr="00102DFE" w:rsidRDefault="006163D2" w:rsidP="00102DFE">
            <w:pPr>
              <w:pStyle w:val="a3"/>
              <w:ind w:left="709" w:hanging="70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DFE">
              <w:rPr>
                <w:rFonts w:ascii="Times New Roman" w:eastAsia="Calibri" w:hAnsi="Times New Roman" w:cs="Times New Roman"/>
                <w:sz w:val="24"/>
                <w:szCs w:val="24"/>
              </w:rPr>
              <w:t>Объектами морально-психологического обеспечения являются:</w:t>
            </w:r>
          </w:p>
          <w:p w:rsidR="006163D2" w:rsidRPr="00FB0871" w:rsidRDefault="006163D2" w:rsidP="00102DFE">
            <w:pPr>
              <w:numPr>
                <w:ilvl w:val="0"/>
                <w:numId w:val="20"/>
              </w:numPr>
              <w:ind w:left="429" w:hanging="42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отдельные сотрудники структурных подразделений</w:t>
            </w:r>
          </w:p>
          <w:p w:rsidR="006163D2" w:rsidRPr="00FB0871" w:rsidRDefault="006163D2" w:rsidP="00102DFE">
            <w:pPr>
              <w:numPr>
                <w:ilvl w:val="0"/>
                <w:numId w:val="20"/>
              </w:numPr>
              <w:ind w:left="429" w:hanging="42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категории сотрудников </w:t>
            </w:r>
          </w:p>
          <w:p w:rsidR="006163D2" w:rsidRPr="00FB0871" w:rsidRDefault="006163D2" w:rsidP="00102DFE">
            <w:pPr>
              <w:numPr>
                <w:ilvl w:val="0"/>
                <w:numId w:val="20"/>
              </w:numPr>
              <w:ind w:left="429" w:hanging="42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служебные коллективы </w:t>
            </w:r>
          </w:p>
          <w:p w:rsidR="002D5F4A" w:rsidRPr="00FB0871" w:rsidRDefault="006163D2" w:rsidP="00102DFE">
            <w:pPr>
              <w:numPr>
                <w:ilvl w:val="0"/>
                <w:numId w:val="20"/>
              </w:numPr>
              <w:ind w:left="429" w:hanging="42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все ответы верные</w:t>
            </w:r>
          </w:p>
        </w:tc>
        <w:tc>
          <w:tcPr>
            <w:tcW w:w="1010" w:type="dxa"/>
          </w:tcPr>
          <w:p w:rsidR="002D5F4A" w:rsidRPr="00FB0871" w:rsidRDefault="006163D2" w:rsidP="002D5F4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B07471" w:rsidRPr="00FB0871" w:rsidTr="0070331C">
        <w:tc>
          <w:tcPr>
            <w:tcW w:w="983" w:type="dxa"/>
          </w:tcPr>
          <w:p w:rsidR="00B07471" w:rsidRPr="00FB0871" w:rsidRDefault="00B07471" w:rsidP="00B0747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D3274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B07471" w:rsidRPr="00FB0871" w:rsidRDefault="00B07471" w:rsidP="00B0747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577" w:type="dxa"/>
          </w:tcPr>
          <w:p w:rsidR="00B07471" w:rsidRPr="00102DFE" w:rsidRDefault="00B07471" w:rsidP="00102D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:rsidR="006163D2" w:rsidRPr="00102DFE" w:rsidRDefault="006163D2" w:rsidP="006163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DFE">
              <w:rPr>
                <w:rFonts w:ascii="Times New Roman" w:hAnsi="Times New Roman" w:cs="Times New Roman"/>
                <w:sz w:val="24"/>
                <w:szCs w:val="24"/>
              </w:rPr>
              <w:t>Основными задачами профессионального психологического отбора являются:</w:t>
            </w:r>
          </w:p>
          <w:p w:rsidR="006163D2" w:rsidRPr="00FB0871" w:rsidRDefault="006163D2" w:rsidP="00102DFE">
            <w:pPr>
              <w:pStyle w:val="a3"/>
              <w:numPr>
                <w:ilvl w:val="0"/>
                <w:numId w:val="21"/>
              </w:numPr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 xml:space="preserve">отбор граждан, пригодных по своим индивидуально-психологическим, нравственным и физическим качествам к </w:t>
            </w:r>
            <w:r w:rsidRPr="00FB08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несению военизированной службы, к деятельности, сопряжённой с риском для жизни</w:t>
            </w:r>
          </w:p>
          <w:p w:rsidR="006163D2" w:rsidRPr="00FB0871" w:rsidRDefault="006163D2" w:rsidP="00102DFE">
            <w:pPr>
              <w:pStyle w:val="a3"/>
              <w:numPr>
                <w:ilvl w:val="0"/>
                <w:numId w:val="21"/>
              </w:numPr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выявление различий между людьми, которые в значительной степени определяют вероятность успешной профессиональной деятельности в конкретной сфере человеческого труда</w:t>
            </w:r>
          </w:p>
          <w:p w:rsidR="006163D2" w:rsidRPr="00FB0871" w:rsidRDefault="006163D2" w:rsidP="00102DFE">
            <w:pPr>
              <w:pStyle w:val="a3"/>
              <w:numPr>
                <w:ilvl w:val="0"/>
                <w:numId w:val="21"/>
              </w:numPr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оценка развития необходимых для успешного обучения и деятельности по выбранной специальности индивидуально-психологических качеств и свойств личности кандидата, а также вынесение заключения о пригодности к обучению или практической деятельности по соответствующей специальности</w:t>
            </w:r>
          </w:p>
          <w:p w:rsidR="00B07471" w:rsidRPr="00102DFE" w:rsidRDefault="006163D2" w:rsidP="00B07471">
            <w:pPr>
              <w:pStyle w:val="a3"/>
              <w:numPr>
                <w:ilvl w:val="0"/>
                <w:numId w:val="21"/>
              </w:numPr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все ответы верные</w:t>
            </w:r>
          </w:p>
        </w:tc>
        <w:tc>
          <w:tcPr>
            <w:tcW w:w="1010" w:type="dxa"/>
          </w:tcPr>
          <w:p w:rsidR="00B07471" w:rsidRPr="00FB0871" w:rsidRDefault="006163D2" w:rsidP="002D5F4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3</w:t>
            </w:r>
          </w:p>
        </w:tc>
      </w:tr>
      <w:tr w:rsidR="00B37839" w:rsidRPr="00FB0871" w:rsidTr="0070331C">
        <w:tc>
          <w:tcPr>
            <w:tcW w:w="983" w:type="dxa"/>
          </w:tcPr>
          <w:p w:rsidR="00B37839" w:rsidRPr="00FB0871" w:rsidRDefault="00AC2E81" w:rsidP="00B3783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</w:t>
            </w:r>
            <w:r w:rsidR="00D3274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B37839" w:rsidRPr="00FB0871" w:rsidRDefault="00B37839" w:rsidP="00B3783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:rsidR="00B37839" w:rsidRPr="00FB0871" w:rsidRDefault="00B37839" w:rsidP="00B37839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FB0871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:rsidR="006163D2" w:rsidRPr="00102DFE" w:rsidRDefault="006163D2" w:rsidP="00D327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DFE">
              <w:rPr>
                <w:rFonts w:ascii="Times New Roman" w:hAnsi="Times New Roman" w:cs="Times New Roman"/>
                <w:sz w:val="24"/>
                <w:szCs w:val="24"/>
              </w:rPr>
              <w:t>Какой рекомендуется главный метод проведения занятий в рамках морально-психологической подготовки?</w:t>
            </w:r>
          </w:p>
          <w:p w:rsidR="006163D2" w:rsidRPr="00FB0871" w:rsidRDefault="006163D2" w:rsidP="00102DFE">
            <w:pPr>
              <w:pStyle w:val="a3"/>
              <w:numPr>
                <w:ilvl w:val="0"/>
                <w:numId w:val="22"/>
              </w:numPr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метод психологического просвещения</w:t>
            </w:r>
          </w:p>
          <w:p w:rsidR="006163D2" w:rsidRPr="00FB0871" w:rsidRDefault="006163D2" w:rsidP="00102DFE">
            <w:pPr>
              <w:pStyle w:val="a3"/>
              <w:numPr>
                <w:ilvl w:val="0"/>
                <w:numId w:val="22"/>
              </w:numPr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метод социально-психологического тренинга</w:t>
            </w:r>
          </w:p>
          <w:p w:rsidR="006163D2" w:rsidRPr="00FB0871" w:rsidRDefault="006163D2" w:rsidP="00102DFE">
            <w:pPr>
              <w:pStyle w:val="a3"/>
              <w:numPr>
                <w:ilvl w:val="0"/>
                <w:numId w:val="22"/>
              </w:numPr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метод ситуативного морального выбора («моральных дилемм»), моральных казусов</w:t>
            </w:r>
          </w:p>
          <w:p w:rsidR="00B37839" w:rsidRPr="00FB0871" w:rsidRDefault="006163D2" w:rsidP="00102DFE">
            <w:pPr>
              <w:pStyle w:val="a3"/>
              <w:numPr>
                <w:ilvl w:val="0"/>
                <w:numId w:val="22"/>
              </w:numPr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методы словесно-образного и эмоционально-волевого управления состояниями</w:t>
            </w:r>
          </w:p>
        </w:tc>
        <w:tc>
          <w:tcPr>
            <w:tcW w:w="1010" w:type="dxa"/>
          </w:tcPr>
          <w:p w:rsidR="00B37839" w:rsidRPr="00FB0871" w:rsidRDefault="006163D2" w:rsidP="00B3783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E244C0" w:rsidRPr="00FB0871" w:rsidTr="0070331C">
        <w:tc>
          <w:tcPr>
            <w:tcW w:w="983" w:type="dxa"/>
          </w:tcPr>
          <w:p w:rsidR="00E244C0" w:rsidRPr="00FB0871" w:rsidRDefault="00AC2E81" w:rsidP="002F42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D3274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244C0" w:rsidRPr="00FB0871" w:rsidRDefault="00E244C0" w:rsidP="002F42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:rsidR="00E244C0" w:rsidRPr="00FB0871" w:rsidRDefault="00E244C0" w:rsidP="002F42F9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:rsidR="00B81DC1" w:rsidRPr="00102DFE" w:rsidRDefault="00B81DC1" w:rsidP="00D327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2DFE">
              <w:rPr>
                <w:rFonts w:ascii="Times New Roman" w:hAnsi="Times New Roman" w:cs="Times New Roman"/>
                <w:sz w:val="24"/>
                <w:szCs w:val="24"/>
              </w:rPr>
              <w:t xml:space="preserve">Морально-психологическое обеспечение </w:t>
            </w:r>
            <w:r w:rsidR="00102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02D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2744" w:rsidRPr="00102DFE">
              <w:rPr>
                <w:rFonts w:ascii="Times New Roman" w:hAnsi="Times New Roman" w:cs="Times New Roman"/>
                <w:sz w:val="24"/>
                <w:szCs w:val="24"/>
              </w:rPr>
              <w:t>это</w:t>
            </w:r>
            <w:r w:rsidR="00102DF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81DC1" w:rsidRPr="00FB0871" w:rsidRDefault="00B81DC1" w:rsidP="00102DFE">
            <w:pPr>
              <w:pStyle w:val="a3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деятельность по формированию и поддержанию психологического состояния личного состава, обеспечивающего успешную служебную деятельность;</w:t>
            </w:r>
          </w:p>
          <w:p w:rsidR="00B81DC1" w:rsidRPr="00FB0871" w:rsidRDefault="00B81DC1" w:rsidP="00102DFE">
            <w:pPr>
              <w:pStyle w:val="a3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деятельность по формированию, поддержанию и восстановлению морально-психологического состояния личного состава;</w:t>
            </w:r>
          </w:p>
          <w:p w:rsidR="00B81DC1" w:rsidRPr="00FB0871" w:rsidRDefault="00B81DC1" w:rsidP="00102DFE">
            <w:pPr>
              <w:pStyle w:val="a3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деятельность по формированию, поддержанию и восстановлению морально-психологического состояния личного состава, обеспечивающего успешное выполнение служебных задач</w:t>
            </w:r>
          </w:p>
          <w:p w:rsidR="00E244C0" w:rsidRPr="00FB0871" w:rsidRDefault="00B81DC1" w:rsidP="00102DFE">
            <w:pPr>
              <w:pStyle w:val="a3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деятельность по поддержанию и восстановлению морально-психологического состояния личного состава, обеспечивающего успешное выполнение оперативно-служебных задач</w:t>
            </w:r>
            <w:r w:rsidRPr="00FB08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010" w:type="dxa"/>
          </w:tcPr>
          <w:p w:rsidR="00E244C0" w:rsidRPr="00FB0871" w:rsidRDefault="00B81DC1" w:rsidP="002F42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</w:tbl>
    <w:p w:rsidR="00CF7BBC" w:rsidRPr="00FB0871" w:rsidRDefault="00CF7BBC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1B6374" w:rsidRPr="00FB0871" w:rsidRDefault="001B6374">
      <w:pPr>
        <w:rPr>
          <w:rFonts w:ascii="Times New Roman" w:eastAsia="Calibri" w:hAnsi="Times New Roman" w:cs="Times New Roman"/>
          <w:b/>
        </w:rPr>
      </w:pPr>
      <w:r w:rsidRPr="00FB0871">
        <w:rPr>
          <w:rFonts w:ascii="Times New Roman" w:eastAsia="Calibri" w:hAnsi="Times New Roman" w:cs="Times New Roman"/>
          <w:b/>
        </w:rPr>
        <w:br w:type="page"/>
      </w:r>
    </w:p>
    <w:p w:rsidR="001B6374" w:rsidRPr="00FB0871" w:rsidRDefault="001B6374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  <w:lang w:val="en-US"/>
        </w:rPr>
        <w:sectPr w:rsidR="001B6374" w:rsidRPr="00FB0871" w:rsidSect="00F1129C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CF7BBC" w:rsidRPr="00FB0871" w:rsidRDefault="00CF7BBC" w:rsidP="00CF7BBC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FB0871">
        <w:rPr>
          <w:rFonts w:ascii="Times New Roman" w:eastAsia="Calibri" w:hAnsi="Times New Roman" w:cs="Times New Roman"/>
          <w:b/>
        </w:rPr>
        <w:lastRenderedPageBreak/>
        <w:t>ЗАДАНИЯ ОТКРЫТОГО ТИПА НА ДОПОЛНЕНИЕ</w:t>
      </w:r>
      <w:r w:rsidR="001F19D0" w:rsidRPr="00FB0871">
        <w:rPr>
          <w:rFonts w:ascii="Times New Roman" w:eastAsia="Calibri" w:hAnsi="Times New Roman" w:cs="Times New Roman"/>
          <w:b/>
        </w:rPr>
        <w:t xml:space="preserve"> К КОНТЕКСТУ</w:t>
      </w:r>
    </w:p>
    <w:p w:rsidR="00CF7BBC" w:rsidRPr="00FB0871" w:rsidRDefault="00CF7BBC" w:rsidP="00CF7BBC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6237"/>
        <w:gridCol w:w="2374"/>
      </w:tblGrid>
      <w:tr w:rsidR="00CF7BBC" w:rsidRPr="00FB0871" w:rsidTr="00102DFE">
        <w:trPr>
          <w:cantSplit/>
          <w:trHeight w:val="1375"/>
        </w:trPr>
        <w:tc>
          <w:tcPr>
            <w:tcW w:w="959" w:type="dxa"/>
            <w:textDirection w:val="btLr"/>
            <w:vAlign w:val="center"/>
          </w:tcPr>
          <w:p w:rsidR="00CF7BBC" w:rsidRPr="00FB0871" w:rsidRDefault="00CF7BBC" w:rsidP="00A93278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B08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:rsidR="00CF7BBC" w:rsidRPr="00FB0871" w:rsidRDefault="00CF7BBC" w:rsidP="00A93278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6237" w:type="dxa"/>
            <w:vAlign w:val="center"/>
          </w:tcPr>
          <w:p w:rsidR="00CF7BBC" w:rsidRPr="00FB0871" w:rsidRDefault="00CF7BBC" w:rsidP="00A93278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2374" w:type="dxa"/>
            <w:vAlign w:val="center"/>
          </w:tcPr>
          <w:p w:rsidR="00CF7BBC" w:rsidRPr="00FB0871" w:rsidRDefault="00CF7BBC" w:rsidP="00A93278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CF7BBC" w:rsidRPr="00FB0871" w:rsidTr="00CF7BBC">
        <w:tc>
          <w:tcPr>
            <w:tcW w:w="9570" w:type="dxa"/>
            <w:gridSpan w:val="3"/>
            <w:shd w:val="clear" w:color="auto" w:fill="F2F2F2" w:themeFill="background1" w:themeFillShade="F2"/>
          </w:tcPr>
          <w:p w:rsidR="00CF7BBC" w:rsidRPr="00FB0871" w:rsidRDefault="007F1C0F" w:rsidP="00A9327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b/>
              </w:rPr>
              <w:t xml:space="preserve">Тема 1. </w:t>
            </w:r>
            <w:r w:rsidR="00D32744" w:rsidRPr="00D32744">
              <w:rPr>
                <w:rFonts w:ascii="Times New Roman" w:hAnsi="Times New Roman" w:cs="Times New Roman"/>
                <w:b/>
                <w:bCs/>
              </w:rPr>
              <w:t>Психологическая модель служебной деятельности. Психологический ресурс субъекта служебной деятельности.</w:t>
            </w:r>
          </w:p>
        </w:tc>
      </w:tr>
      <w:tr w:rsidR="00B35279" w:rsidRPr="00FB0871" w:rsidTr="00102DFE">
        <w:tc>
          <w:tcPr>
            <w:tcW w:w="959" w:type="dxa"/>
          </w:tcPr>
          <w:p w:rsidR="007F1C0F" w:rsidRPr="00FB0871" w:rsidRDefault="00D65909" w:rsidP="007F1C0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="00AC2E81" w:rsidRPr="00FB087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  <w:p w:rsidR="00B35279" w:rsidRPr="00FB0871" w:rsidRDefault="007F1C0F" w:rsidP="007F1C0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мин</w:t>
            </w:r>
          </w:p>
        </w:tc>
        <w:tc>
          <w:tcPr>
            <w:tcW w:w="6237" w:type="dxa"/>
          </w:tcPr>
          <w:p w:rsidR="007F1C0F" w:rsidRPr="00FB0871" w:rsidRDefault="00102DFE" w:rsidP="007F1C0F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Дополните утверждение</w:t>
            </w:r>
          </w:p>
          <w:p w:rsidR="00B1121E" w:rsidRPr="00FB0871" w:rsidRDefault="00B1121E" w:rsidP="00B1121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32744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Профессиональная подготовленность сотрудника выражается в</w:t>
            </w: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наличии </w:t>
            </w:r>
            <w:r w:rsidR="005E0CA9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соответствующих ____________</w:t>
            </w: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35279" w:rsidRPr="00FB0871" w:rsidRDefault="00B35279" w:rsidP="007F1C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374" w:type="dxa"/>
          </w:tcPr>
          <w:p w:rsidR="00B35279" w:rsidRPr="00FB0871" w:rsidRDefault="00B1121E" w:rsidP="00B112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профессиональных компетенций</w:t>
            </w:r>
          </w:p>
        </w:tc>
      </w:tr>
      <w:tr w:rsidR="007F1C0F" w:rsidRPr="00FB0871" w:rsidTr="008A2577">
        <w:tc>
          <w:tcPr>
            <w:tcW w:w="9570" w:type="dxa"/>
            <w:gridSpan w:val="3"/>
            <w:shd w:val="clear" w:color="auto" w:fill="F2F2F2" w:themeFill="background1" w:themeFillShade="F2"/>
          </w:tcPr>
          <w:p w:rsidR="007F1C0F" w:rsidRPr="00FB0871" w:rsidRDefault="007F1C0F" w:rsidP="00935E4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 </w:t>
            </w:r>
            <w:r w:rsidR="00DF2540" w:rsidRPr="00DF2540">
              <w:rPr>
                <w:rFonts w:ascii="Times New Roman" w:hAnsi="Times New Roman" w:cs="Times New Roman"/>
                <w:b/>
                <w:bCs/>
              </w:rPr>
              <w:t>Психологическое обеспечение как технология управления психологическим ресурсом субъекта служебной деятельности</w:t>
            </w:r>
            <w:r w:rsidRPr="00DF254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F1C0F" w:rsidRPr="00FB0871" w:rsidTr="00102DFE">
        <w:tc>
          <w:tcPr>
            <w:tcW w:w="959" w:type="dxa"/>
          </w:tcPr>
          <w:p w:rsidR="007F1C0F" w:rsidRPr="00FB0871" w:rsidRDefault="00D65909" w:rsidP="00935E4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="00AC2E81" w:rsidRPr="00FB087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  <w:p w:rsidR="007F1C0F" w:rsidRPr="00FB0871" w:rsidRDefault="007F1C0F" w:rsidP="00935E4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6237" w:type="dxa"/>
          </w:tcPr>
          <w:p w:rsidR="007F1C0F" w:rsidRPr="00FB0871" w:rsidRDefault="00102DFE" w:rsidP="00102DFE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Дополните утверждение</w:t>
            </w:r>
          </w:p>
          <w:p w:rsidR="007F1C0F" w:rsidRDefault="00B1121E" w:rsidP="00102DF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Принципом взаимодействия субъектов психологического обеспечения, предполагающим, что психолог должен предоставлять только те услуги и использовать только те методы, которым обучался и в которых имеет опыт, являет</w:t>
            </w:r>
            <w:r w:rsidR="005E0CA9">
              <w:rPr>
                <w:rFonts w:ascii="Times New Roman" w:eastAsia="Calibri" w:hAnsi="Times New Roman" w:cs="Times New Roman"/>
                <w:sz w:val="24"/>
                <w:szCs w:val="24"/>
              </w:rPr>
              <w:t>ся принцип ____________</w:t>
            </w: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102DFE" w:rsidRPr="00FB0871" w:rsidRDefault="00102DFE" w:rsidP="00102DFE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:rsidR="007F1C0F" w:rsidRPr="00FB0871" w:rsidRDefault="00B1121E" w:rsidP="00B112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компетентности</w:t>
            </w:r>
          </w:p>
        </w:tc>
      </w:tr>
      <w:tr w:rsidR="008A2577" w:rsidRPr="00FB0871" w:rsidTr="00102DFE">
        <w:tc>
          <w:tcPr>
            <w:tcW w:w="9570" w:type="dxa"/>
            <w:gridSpan w:val="3"/>
            <w:shd w:val="clear" w:color="auto" w:fill="F2F2F2" w:themeFill="background1" w:themeFillShade="F2"/>
          </w:tcPr>
          <w:p w:rsidR="008A2577" w:rsidRPr="00FB0871" w:rsidRDefault="008A2577" w:rsidP="00935E4D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</w:t>
            </w:r>
            <w:r w:rsidR="00DF25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DF2540" w:rsidRPr="00DF2540">
              <w:rPr>
                <w:rFonts w:ascii="Times New Roman" w:hAnsi="Times New Roman" w:cs="Times New Roman"/>
                <w:b/>
                <w:bCs/>
              </w:rPr>
              <w:t>Психологическая подготовка сотрудников к служебной деятельности</w:t>
            </w:r>
          </w:p>
        </w:tc>
      </w:tr>
      <w:tr w:rsidR="008A2577" w:rsidRPr="00FB0871" w:rsidTr="00102DFE">
        <w:tc>
          <w:tcPr>
            <w:tcW w:w="959" w:type="dxa"/>
          </w:tcPr>
          <w:p w:rsidR="00D65909" w:rsidRPr="00FB0871" w:rsidRDefault="00D65909" w:rsidP="00D659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="00AC2E81" w:rsidRPr="00FB087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8A2577" w:rsidRPr="00FB0871" w:rsidRDefault="00D65909" w:rsidP="00D659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6237" w:type="dxa"/>
          </w:tcPr>
          <w:p w:rsidR="008A2577" w:rsidRPr="00FB0871" w:rsidRDefault="00102DFE" w:rsidP="008A2577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Дополните утверждение</w:t>
            </w:r>
          </w:p>
          <w:p w:rsidR="008A2577" w:rsidRDefault="00B1121E" w:rsidP="00B1121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Принципом взаимодействия субъектов психологического обеспечения, предполагающим, что психолог должен помнить о своих профессиональных и научных обязательствах перед своими клиентами, перед профессиональным обществом и обществом в целом, </w:t>
            </w:r>
            <w:r w:rsidR="005E0CA9">
              <w:rPr>
                <w:rFonts w:ascii="Times New Roman" w:eastAsia="Calibri" w:hAnsi="Times New Roman" w:cs="Times New Roman"/>
                <w:sz w:val="24"/>
                <w:szCs w:val="24"/>
              </w:rPr>
              <w:t>является принцип ____________</w:t>
            </w: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102DFE" w:rsidRPr="00FB0871" w:rsidRDefault="00102DFE" w:rsidP="00102DFE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:rsidR="008A2577" w:rsidRPr="00FB0871" w:rsidRDefault="00B1121E" w:rsidP="00B1121E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ответственности</w:t>
            </w:r>
          </w:p>
        </w:tc>
      </w:tr>
      <w:tr w:rsidR="00CF7BBC" w:rsidRPr="00FB0871" w:rsidTr="00CF7BBC">
        <w:tc>
          <w:tcPr>
            <w:tcW w:w="9570" w:type="dxa"/>
            <w:gridSpan w:val="3"/>
            <w:shd w:val="clear" w:color="auto" w:fill="F2F2F2" w:themeFill="background1" w:themeFillShade="F2"/>
          </w:tcPr>
          <w:p w:rsidR="00CF7BBC" w:rsidRPr="00FB0871" w:rsidRDefault="008A2577" w:rsidP="00B1121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b/>
              </w:rPr>
              <w:t xml:space="preserve">Тема </w:t>
            </w:r>
            <w:r w:rsidR="00B1121E" w:rsidRPr="00FB0871">
              <w:rPr>
                <w:rFonts w:ascii="Times New Roman" w:hAnsi="Times New Roman" w:cs="Times New Roman"/>
                <w:b/>
              </w:rPr>
              <w:t>4</w:t>
            </w:r>
            <w:r w:rsidRPr="00FB0871">
              <w:rPr>
                <w:rFonts w:ascii="Times New Roman" w:hAnsi="Times New Roman" w:cs="Times New Roman"/>
                <w:b/>
              </w:rPr>
              <w:t>. Составление психологического портрета при сопровождении оперативно-розыскных действий</w:t>
            </w:r>
          </w:p>
        </w:tc>
      </w:tr>
      <w:tr w:rsidR="00552E50" w:rsidRPr="001F4742" w:rsidTr="00102DFE">
        <w:tc>
          <w:tcPr>
            <w:tcW w:w="959" w:type="dxa"/>
          </w:tcPr>
          <w:p w:rsidR="00552E50" w:rsidRPr="00FB0871" w:rsidRDefault="00AC2E81" w:rsidP="002F42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2A7708" w:rsidRPr="00FB087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.4</w:t>
            </w:r>
          </w:p>
          <w:p w:rsidR="00552E50" w:rsidRPr="00FB0871" w:rsidRDefault="00552E50" w:rsidP="002F42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B087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6237" w:type="dxa"/>
          </w:tcPr>
          <w:p w:rsidR="00552E50" w:rsidRPr="00FB0871" w:rsidRDefault="00102DFE" w:rsidP="002F42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Дополните утверждение</w:t>
            </w:r>
          </w:p>
          <w:p w:rsidR="00552E50" w:rsidRDefault="00102DFE" w:rsidP="00102D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B1121E" w:rsidRPr="00FB0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онцепци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B1121E" w:rsidRPr="00FB0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рамках которой застойный очаг возбуждения в коре больших полушарий мозга является причиной ПТСР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называется ____________.</w:t>
            </w:r>
          </w:p>
          <w:p w:rsidR="00102DFE" w:rsidRPr="00FB0871" w:rsidRDefault="00102DFE" w:rsidP="00102DFE">
            <w:pPr>
              <w:spacing w:line="12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</w:tcPr>
          <w:p w:rsidR="00552E50" w:rsidRPr="008A2577" w:rsidRDefault="00C71D46" w:rsidP="00C71D4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B08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физиологическая</w:t>
            </w:r>
          </w:p>
        </w:tc>
      </w:tr>
    </w:tbl>
    <w:p w:rsidR="00A16DCF" w:rsidRDefault="00A16DCF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:rsidR="004C2E3F" w:rsidRPr="00DF5C0F" w:rsidRDefault="004C2E3F" w:rsidP="004C2E3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A25A95">
        <w:rPr>
          <w:rFonts w:ascii="Times New Roman" w:eastAsia="Calibri" w:hAnsi="Times New Roman" w:cs="Times New Roman"/>
          <w:b/>
        </w:rPr>
        <w:lastRenderedPageBreak/>
        <w:t>ЗАДАНИЯ ОТКРЫТОГО ТИПА С РАЗВЕРНУТЫМ ОТВЕТОМ</w:t>
      </w:r>
    </w:p>
    <w:p w:rsidR="004C2E3F" w:rsidRDefault="004C2E3F" w:rsidP="004C2E3F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7"/>
        <w:gridCol w:w="4133"/>
        <w:gridCol w:w="4500"/>
      </w:tblGrid>
      <w:tr w:rsidR="004C2E3F" w:rsidTr="005E0CA9">
        <w:trPr>
          <w:cantSplit/>
          <w:trHeight w:val="1375"/>
        </w:trPr>
        <w:tc>
          <w:tcPr>
            <w:tcW w:w="937" w:type="dxa"/>
            <w:textDirection w:val="btLr"/>
            <w:vAlign w:val="center"/>
          </w:tcPr>
          <w:p w:rsidR="004C2E3F" w:rsidRPr="008042B4" w:rsidRDefault="004C2E3F" w:rsidP="00A93278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:rsidR="004C2E3F" w:rsidRPr="00C377E5" w:rsidRDefault="004C2E3F" w:rsidP="00A93278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4133" w:type="dxa"/>
            <w:vAlign w:val="center"/>
          </w:tcPr>
          <w:p w:rsidR="004C2E3F" w:rsidRPr="00842AF1" w:rsidRDefault="004C2E3F" w:rsidP="00A93278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4500" w:type="dxa"/>
            <w:vAlign w:val="center"/>
          </w:tcPr>
          <w:p w:rsidR="004C2E3F" w:rsidRPr="00842AF1" w:rsidRDefault="004C2E3F" w:rsidP="00A93278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</w:tr>
      <w:tr w:rsidR="00B14FAE" w:rsidTr="004C2E3F">
        <w:tc>
          <w:tcPr>
            <w:tcW w:w="9570" w:type="dxa"/>
            <w:gridSpan w:val="3"/>
            <w:shd w:val="clear" w:color="auto" w:fill="F2F2F2" w:themeFill="background1" w:themeFillShade="F2"/>
          </w:tcPr>
          <w:p w:rsidR="00B14FAE" w:rsidRPr="005E0CA9" w:rsidRDefault="00B14FAE" w:rsidP="00C71D4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C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="00C71D46" w:rsidRPr="005E0C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Pr="005E0C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AC2E81" w:rsidRPr="005E0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Психологическая модель служебной деятельности. Психологический ресурс </w:t>
            </w:r>
            <w:r w:rsidR="005E0CA9" w:rsidRPr="005E0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субъекта служебной деятельности</w:t>
            </w:r>
          </w:p>
        </w:tc>
      </w:tr>
      <w:tr w:rsidR="00B14FAE" w:rsidTr="005E0CA9">
        <w:tc>
          <w:tcPr>
            <w:tcW w:w="937" w:type="dxa"/>
          </w:tcPr>
          <w:p w:rsidR="00B14FAE" w:rsidRDefault="00AC2E81" w:rsidP="00412EF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1.8</w:t>
            </w:r>
          </w:p>
          <w:p w:rsidR="00B14FAE" w:rsidRDefault="00B14FAE" w:rsidP="00412EF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133" w:type="dxa"/>
          </w:tcPr>
          <w:p w:rsidR="00DF2540" w:rsidRPr="005E0CA9" w:rsidRDefault="00DF2540" w:rsidP="005E0C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CA9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r w:rsidR="005E0CA9" w:rsidRPr="005E0CA9">
              <w:rPr>
                <w:rFonts w:ascii="Times New Roman" w:hAnsi="Times New Roman" w:cs="Times New Roman"/>
                <w:b/>
                <w:sz w:val="24"/>
                <w:szCs w:val="24"/>
              </w:rPr>
              <w:t>йте развернутый ответ на вопрос</w:t>
            </w:r>
          </w:p>
          <w:p w:rsidR="00B14FAE" w:rsidRPr="005E0CA9" w:rsidRDefault="00B20846" w:rsidP="005E0CA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0CA9">
              <w:rPr>
                <w:rFonts w:ascii="Times New Roman" w:eastAsia="Calibri" w:hAnsi="Times New Roman" w:cs="Times New Roman"/>
                <w:sz w:val="24"/>
                <w:szCs w:val="24"/>
              </w:rPr>
              <w:t>Укажите содержание понятия «</w:t>
            </w:r>
            <w:r w:rsidR="00C71D46" w:rsidRPr="005E0CA9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Социально-психологический климат»</w:t>
            </w:r>
            <w:r w:rsidRPr="005E0CA9">
              <w:rPr>
                <w:rFonts w:ascii="Times New Roman" w:hAnsi="Times New Roman" w:cs="Times New Roman"/>
                <w:bCs/>
                <w:sz w:val="24"/>
                <w:szCs w:val="24"/>
              </w:rPr>
              <w:t>?</w:t>
            </w:r>
            <w:r w:rsidR="00CA208F" w:rsidRPr="005E0C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Перечислите элементы, которые входят в состав </w:t>
            </w:r>
            <w:r w:rsidR="00CA208F" w:rsidRPr="005E0CA9">
              <w:rPr>
                <w:rStyle w:val="af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социально-психологического климата?</w:t>
            </w:r>
          </w:p>
          <w:p w:rsidR="00DF2540" w:rsidRPr="005E0CA9" w:rsidRDefault="00DF2540" w:rsidP="005E0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</w:tcPr>
          <w:p w:rsidR="00B14FAE" w:rsidRPr="005E0CA9" w:rsidRDefault="00DF2540" w:rsidP="005E0CA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CA9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Социально-психологический климат - э</w:t>
            </w:r>
            <w:r w:rsidR="00C71D46" w:rsidRPr="005E0CA9">
              <w:rPr>
                <w:rFonts w:ascii="Times New Roman" w:eastAsia="Calibri" w:hAnsi="Times New Roman" w:cs="Times New Roman"/>
                <w:sz w:val="24"/>
                <w:szCs w:val="24"/>
              </w:rPr>
              <w:t>то качественная характеристика межличностных отношений, проявляющихся в виде совокупности нравстве</w:t>
            </w:r>
            <w:r w:rsidR="006E6BAD" w:rsidRPr="005E0CA9">
              <w:rPr>
                <w:rFonts w:ascii="Times New Roman" w:eastAsia="Calibri" w:hAnsi="Times New Roman" w:cs="Times New Roman"/>
                <w:sz w:val="24"/>
                <w:szCs w:val="24"/>
              </w:rPr>
              <w:t>нных и психологических условий</w:t>
            </w:r>
            <w:r w:rsidR="00CA208F" w:rsidRPr="005E0C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которые </w:t>
            </w:r>
            <w:r w:rsidR="00C71D46" w:rsidRPr="005E0CA9">
              <w:rPr>
                <w:rFonts w:ascii="Times New Roman" w:eastAsia="Calibri" w:hAnsi="Times New Roman" w:cs="Times New Roman"/>
                <w:sz w:val="24"/>
                <w:szCs w:val="24"/>
              </w:rPr>
              <w:t>способствую</w:t>
            </w:r>
            <w:r w:rsidR="006E6BAD" w:rsidRPr="005E0CA9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="00C71D46" w:rsidRPr="005E0C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препятствую</w:t>
            </w:r>
            <w:r w:rsidR="006E6BAD" w:rsidRPr="005E0CA9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="00C71D46" w:rsidRPr="005E0C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продуктивной совместной деятельности и всестороннему развитию личности сотрудника в группе</w:t>
            </w:r>
            <w:r w:rsidR="006E6BAD" w:rsidRPr="005E0CA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A208F" w:rsidRPr="005E0CA9" w:rsidRDefault="00CA208F" w:rsidP="005E0CA9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</w:pPr>
            <w:r w:rsidRPr="005E0CA9">
              <w:rPr>
                <w:rStyle w:val="af6"/>
                <w:b w:val="0"/>
                <w:bCs w:val="0"/>
              </w:rPr>
              <w:t>В состав элементов социально-психологического климата входят:</w:t>
            </w:r>
          </w:p>
          <w:p w:rsidR="00CA208F" w:rsidRPr="005E0CA9" w:rsidRDefault="00CA208F" w:rsidP="005E0CA9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</w:pPr>
            <w:r w:rsidRPr="005E0CA9">
              <w:t>эмоциональная атмосфера;</w:t>
            </w:r>
          </w:p>
          <w:p w:rsidR="00CA208F" w:rsidRPr="005E0CA9" w:rsidRDefault="00CA208F" w:rsidP="005E0CA9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</w:pPr>
            <w:r w:rsidRPr="005E0CA9">
              <w:t>степень доверия;</w:t>
            </w:r>
          </w:p>
          <w:p w:rsidR="00CA208F" w:rsidRPr="005E0CA9" w:rsidRDefault="00CA208F" w:rsidP="005E0CA9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</w:pPr>
            <w:r w:rsidRPr="005E0CA9">
              <w:t>толерантность;</w:t>
            </w:r>
          </w:p>
          <w:p w:rsidR="00CA208F" w:rsidRPr="005E0CA9" w:rsidRDefault="00CA208F" w:rsidP="005E0CA9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</w:pPr>
            <w:r w:rsidRPr="005E0CA9">
              <w:t>наличие взаимопомощи и взаимного сотрудничества;</w:t>
            </w:r>
          </w:p>
          <w:p w:rsidR="00CA208F" w:rsidRPr="005E0CA9" w:rsidRDefault="00CA208F" w:rsidP="005E0CA9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</w:rPr>
            </w:pPr>
            <w:r w:rsidRPr="005E0CA9">
              <w:t>отсутствие (наличие) очагов напряженности и конфликтов.</w:t>
            </w:r>
          </w:p>
        </w:tc>
      </w:tr>
      <w:tr w:rsidR="004C2E3F" w:rsidTr="004C2E3F">
        <w:tc>
          <w:tcPr>
            <w:tcW w:w="9570" w:type="dxa"/>
            <w:gridSpan w:val="3"/>
            <w:shd w:val="clear" w:color="auto" w:fill="F2F2F2" w:themeFill="background1" w:themeFillShade="F2"/>
          </w:tcPr>
          <w:p w:rsidR="004C2E3F" w:rsidRPr="005E0CA9" w:rsidRDefault="00B20846" w:rsidP="00C71D4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C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="00C71D46" w:rsidRPr="005E0C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Pr="005E0C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AC2E81" w:rsidRPr="005E0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Психологическое обеспечение как технология управления психологическим ресурсом субъекта служебной деятельности</w:t>
            </w:r>
          </w:p>
        </w:tc>
      </w:tr>
      <w:tr w:rsidR="004C2E3F" w:rsidTr="005E0CA9">
        <w:tc>
          <w:tcPr>
            <w:tcW w:w="937" w:type="dxa"/>
          </w:tcPr>
          <w:p w:rsidR="004C2E3F" w:rsidRDefault="00AC2E81" w:rsidP="00A9327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2.5</w:t>
            </w:r>
          </w:p>
          <w:p w:rsidR="004C2E3F" w:rsidRDefault="004C2E3F" w:rsidP="00A9327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133" w:type="dxa"/>
          </w:tcPr>
          <w:p w:rsidR="003136E4" w:rsidRPr="003136E4" w:rsidRDefault="003136E4" w:rsidP="003136E4">
            <w:pPr>
              <w:rPr>
                <w:rFonts w:ascii="Times New Roman" w:hAnsi="Times New Roman" w:cs="Times New Roman"/>
                <w:b/>
              </w:rPr>
            </w:pPr>
            <w:r w:rsidRPr="00531CA1">
              <w:rPr>
                <w:rFonts w:ascii="Times New Roman" w:hAnsi="Times New Roman" w:cs="Times New Roman"/>
                <w:b/>
              </w:rPr>
              <w:t>Дайте развернутый ответ на вопрос.</w:t>
            </w:r>
          </w:p>
          <w:p w:rsidR="004C2E3F" w:rsidRPr="00C71D46" w:rsidRDefault="00C71D46" w:rsidP="003136E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71D46">
              <w:rPr>
                <w:rFonts w:ascii="Times New Roman" w:eastAsia="Calibri" w:hAnsi="Times New Roman" w:cs="Times New Roman"/>
                <w:sz w:val="24"/>
                <w:szCs w:val="24"/>
              </w:rPr>
              <w:t>Укажите не менее трех методов, которые относятся к непосредствен</w:t>
            </w:r>
            <w:r w:rsidR="005E0CA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C71D46">
              <w:rPr>
                <w:rFonts w:ascii="Times New Roman" w:eastAsia="Calibri" w:hAnsi="Times New Roman" w:cs="Times New Roman"/>
                <w:sz w:val="24"/>
                <w:szCs w:val="24"/>
              </w:rPr>
              <w:t>ным методам психологического сопровождения</w:t>
            </w:r>
            <w:r w:rsidR="002F42F9" w:rsidRPr="00C71D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?</w:t>
            </w:r>
          </w:p>
        </w:tc>
        <w:tc>
          <w:tcPr>
            <w:tcW w:w="4500" w:type="dxa"/>
          </w:tcPr>
          <w:p w:rsidR="004C2E3F" w:rsidRPr="007E036E" w:rsidRDefault="00C71D46" w:rsidP="003136E4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C71D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непосредственным методам психологического сопровождения</w:t>
            </w:r>
            <w:r w:rsidR="00D327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относятся: </w:t>
            </w:r>
            <w:r w:rsidRPr="00D75F8B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 психокоррекционная работа с сотрудником (например, психологическое консультирование сотрудника; коррекция психического состояния индивида и т.п.), психологическая подготовка и обучение (индивидуальная или групповая)</w:t>
            </w:r>
            <w:r w:rsidR="00B20846" w:rsidRPr="00B208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6E6BAD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6E6BAD" w:rsidRPr="006E6BAD">
              <w:rPr>
                <w:rFonts w:ascii="Times New Roman" w:eastAsia="Calibri" w:hAnsi="Times New Roman" w:cs="Times New Roman"/>
                <w:sz w:val="24"/>
                <w:szCs w:val="24"/>
              </w:rPr>
              <w:t>сихологическое сопровождение представляет собой особенную форму проведения пролонгированной психологической помощи</w:t>
            </w:r>
            <w:r w:rsidR="006E6BA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2F42F9" w:rsidTr="007E036E">
        <w:tc>
          <w:tcPr>
            <w:tcW w:w="9570" w:type="dxa"/>
            <w:gridSpan w:val="3"/>
            <w:shd w:val="clear" w:color="auto" w:fill="F2F2F2" w:themeFill="background1" w:themeFillShade="F2"/>
          </w:tcPr>
          <w:p w:rsidR="002F42F9" w:rsidRPr="005E0CA9" w:rsidRDefault="002F42F9" w:rsidP="005E0CA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0C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C71D46" w:rsidRPr="005E0CA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5E0C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AC2E81" w:rsidRPr="005E0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Психологическая подготовка сотрудников к служебной деятельности</w:t>
            </w:r>
          </w:p>
        </w:tc>
      </w:tr>
      <w:tr w:rsidR="004C2E3F" w:rsidTr="005E0CA9">
        <w:tc>
          <w:tcPr>
            <w:tcW w:w="937" w:type="dxa"/>
          </w:tcPr>
          <w:p w:rsidR="004C2E3F" w:rsidRDefault="00AC2E81" w:rsidP="00A9327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3.7</w:t>
            </w:r>
          </w:p>
          <w:p w:rsidR="004C2E3F" w:rsidRDefault="004C2E3F" w:rsidP="00A9327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133" w:type="dxa"/>
          </w:tcPr>
          <w:p w:rsidR="003136E4" w:rsidRPr="00531CA1" w:rsidRDefault="003136E4" w:rsidP="005E0CA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31CA1">
              <w:rPr>
                <w:rFonts w:ascii="Times New Roman" w:hAnsi="Times New Roman" w:cs="Times New Roman"/>
                <w:b/>
              </w:rPr>
              <w:t>Дайте развернутый ответ на вопрос.</w:t>
            </w:r>
          </w:p>
          <w:p w:rsidR="004C2E3F" w:rsidRPr="00AC2E81" w:rsidRDefault="00AC2E81" w:rsidP="005E0CA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 w:rsidRPr="00AC2E81">
              <w:rPr>
                <w:rFonts w:ascii="Times New Roman" w:eastAsia="Calibri" w:hAnsi="Times New Roman" w:cs="Times New Roman"/>
                <w:sz w:val="24"/>
                <w:szCs w:val="24"/>
              </w:rPr>
              <w:t>Укажите содержание понятия «</w:t>
            </w:r>
            <w:r w:rsidR="00C71D46" w:rsidRPr="00AC2E81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Психологическое воздействие</w:t>
            </w:r>
            <w:r w:rsidRPr="00AC2E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2F42F9" w:rsidRPr="00AC2E8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? </w:t>
            </w:r>
            <w:r w:rsidR="00CA20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Перечислите известные вам </w:t>
            </w:r>
            <w:r w:rsidR="00CA208F" w:rsidRPr="006E6BAD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психологически</w:t>
            </w:r>
            <w:r w:rsidR="00CA208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CA208F" w:rsidRPr="006E6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средств</w:t>
            </w:r>
            <w:r w:rsidR="00CA20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а, </w:t>
            </w:r>
            <w:r w:rsidR="00CA208F" w:rsidRPr="006E6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помощью </w:t>
            </w:r>
            <w:r w:rsidR="00CA208F">
              <w:rPr>
                <w:rFonts w:ascii="Times New Roman" w:eastAsia="Calibri" w:hAnsi="Times New Roman" w:cs="Times New Roman"/>
                <w:sz w:val="24"/>
                <w:szCs w:val="24"/>
              </w:rPr>
              <w:t>которых осуществляется п</w:t>
            </w:r>
            <w:r w:rsidR="00CA208F" w:rsidRPr="006E6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сихологическое воздействие на </w:t>
            </w:r>
            <w:r w:rsidR="00CA208F" w:rsidRPr="006E6BA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психическое состояние, чувства, мысли и поступки других людей</w:t>
            </w:r>
            <w:r w:rsidR="00CA208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00" w:type="dxa"/>
          </w:tcPr>
          <w:p w:rsidR="00C71D46" w:rsidRPr="006E6BAD" w:rsidRDefault="00C71D46" w:rsidP="005E0CA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BA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Психологическое воздействие это – </w:t>
            </w:r>
          </w:p>
          <w:p w:rsidR="004C2E3F" w:rsidRPr="002F42F9" w:rsidRDefault="00C71D46" w:rsidP="005E0CA9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2E81">
              <w:rPr>
                <w:rFonts w:ascii="Times New Roman" w:eastAsia="Calibri" w:hAnsi="Times New Roman" w:cs="Times New Roman"/>
                <w:sz w:val="24"/>
                <w:szCs w:val="24"/>
              </w:rPr>
              <w:t>любое нефизическое воздействие одной личности на другую, признаки процесса или конечный результат</w:t>
            </w:r>
            <w:r w:rsidR="005E0CA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AC2E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котор</w:t>
            </w:r>
            <w:r w:rsidR="005E0CA9">
              <w:rPr>
                <w:rFonts w:ascii="Times New Roman" w:eastAsia="Calibri" w:hAnsi="Times New Roman" w:cs="Times New Roman"/>
                <w:sz w:val="24"/>
                <w:szCs w:val="24"/>
              </w:rPr>
              <w:t>ый</w:t>
            </w:r>
            <w:r w:rsidRPr="00AC2E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возможно обнаружить</w:t>
            </w:r>
            <w:r w:rsidR="006E6B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6E6BAD" w:rsidRPr="006E6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Психологическое воздействие на психическое состояние, чувства, мысли и поступки других людей </w:t>
            </w:r>
            <w:r w:rsidR="006E6BAD" w:rsidRPr="006E6BA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 помощью исключительно психологических средств: вербальных, паралингвистических.</w:t>
            </w:r>
          </w:p>
        </w:tc>
      </w:tr>
      <w:tr w:rsidR="001F2AE4" w:rsidTr="005E0CA9">
        <w:tc>
          <w:tcPr>
            <w:tcW w:w="9570" w:type="dxa"/>
            <w:gridSpan w:val="3"/>
            <w:shd w:val="clear" w:color="auto" w:fill="F2F2F2" w:themeFill="background1" w:themeFillShade="F2"/>
          </w:tcPr>
          <w:p w:rsidR="001F2AE4" w:rsidRDefault="001F2AE4" w:rsidP="005E0CA9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2A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Тема </w:t>
            </w:r>
            <w:r w:rsidR="00C71D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1F2A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AC2E81" w:rsidRPr="00AC2E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Психологическая помощь сотрудникам в ходе служебной деятельности.</w:t>
            </w:r>
            <w:r w:rsidR="005E0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C2E81" w:rsidRPr="00AC2E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Социально-психологическая реадаптация участников экстремальной служебной деятельности</w:t>
            </w:r>
          </w:p>
        </w:tc>
      </w:tr>
      <w:tr w:rsidR="004C2E3F" w:rsidTr="005E0CA9">
        <w:tc>
          <w:tcPr>
            <w:tcW w:w="937" w:type="dxa"/>
          </w:tcPr>
          <w:p w:rsidR="00D65909" w:rsidRDefault="00FB0871" w:rsidP="00D659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4.5</w:t>
            </w:r>
          </w:p>
          <w:p w:rsidR="004C2E3F" w:rsidRDefault="00D65909" w:rsidP="00D659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  <w:r w:rsidR="004C2E3F">
              <w:rPr>
                <w:rFonts w:ascii="Times New Roman" w:eastAsia="Calibri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4133" w:type="dxa"/>
          </w:tcPr>
          <w:p w:rsidR="00DF2540" w:rsidRPr="00531CA1" w:rsidRDefault="00DF2540" w:rsidP="00DF2540">
            <w:pPr>
              <w:rPr>
                <w:rFonts w:ascii="Times New Roman" w:hAnsi="Times New Roman" w:cs="Times New Roman"/>
                <w:b/>
              </w:rPr>
            </w:pPr>
            <w:r w:rsidRPr="00531CA1">
              <w:rPr>
                <w:rFonts w:ascii="Times New Roman" w:hAnsi="Times New Roman" w:cs="Times New Roman"/>
                <w:b/>
              </w:rPr>
              <w:t>Дайте развернутый ответ на вопрос.</w:t>
            </w:r>
          </w:p>
          <w:p w:rsidR="004C2E3F" w:rsidRPr="00C71D46" w:rsidRDefault="00AC2E81" w:rsidP="00B508E8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C2E81">
              <w:rPr>
                <w:rFonts w:ascii="Times New Roman" w:eastAsia="Calibri" w:hAnsi="Times New Roman" w:cs="Times New Roman"/>
                <w:sz w:val="24"/>
                <w:szCs w:val="24"/>
              </w:rPr>
              <w:t>Укажите содержание понятия «</w:t>
            </w:r>
            <w:r w:rsidR="00C71D46" w:rsidRPr="00AC2E81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Социально-психологическая реадаптация</w:t>
            </w:r>
            <w:r w:rsidRPr="00AC2E81">
              <w:rPr>
                <w:rFonts w:ascii="Times New Roman" w:eastAsia="Calibri" w:hAnsi="Times New Roman" w:cs="Times New Roman"/>
                <w:sz w:val="24"/>
                <w:szCs w:val="24"/>
              </w:rPr>
              <w:t>»?</w:t>
            </w:r>
            <w:r w:rsidR="00CA20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50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Какое итоговое влияние на психику </w:t>
            </w:r>
            <w:r w:rsidR="00B508E8" w:rsidRPr="006E6B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участников боевых действий</w:t>
            </w:r>
            <w:r w:rsidR="00B508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должен оказать этот процесс?</w:t>
            </w:r>
          </w:p>
        </w:tc>
        <w:tc>
          <w:tcPr>
            <w:tcW w:w="4500" w:type="dxa"/>
          </w:tcPr>
          <w:p w:rsidR="004C2E3F" w:rsidRPr="003213F7" w:rsidRDefault="00C71D46" w:rsidP="005E0CA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2E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Социально-психологическая реадаптация это </w:t>
            </w:r>
            <w:r w:rsidR="005E0CA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AC2E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процесс</w:t>
            </w:r>
            <w:r w:rsidRPr="008844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восстановления у участников экстремальной служебной деятельности психологического ресурса, необходимого для полноценной жизни и активного социального функционирования в условиях мирной жизни</w:t>
            </w:r>
            <w:r w:rsidRPr="008844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CA20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E6BAD" w:rsidRPr="006E6B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Социально-психологическая реадаптация </w:t>
            </w:r>
            <w:r w:rsidR="005E0C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6E6BAD" w:rsidRPr="006E6B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специальный, продолжительный, организованный период перевода психики участников боевых действий с военного на</w:t>
            </w:r>
            <w:r w:rsidR="003213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мирный режим функционирования.</w:t>
            </w:r>
          </w:p>
        </w:tc>
      </w:tr>
      <w:tr w:rsidR="00C71D46" w:rsidTr="00B508E8">
        <w:tc>
          <w:tcPr>
            <w:tcW w:w="9570" w:type="dxa"/>
            <w:gridSpan w:val="3"/>
            <w:shd w:val="clear" w:color="auto" w:fill="F2F2F2" w:themeFill="background1" w:themeFillShade="F2"/>
          </w:tcPr>
          <w:p w:rsidR="00C71D46" w:rsidRPr="005E0CA9" w:rsidRDefault="00C71D46" w:rsidP="005E0CA9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C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5. </w:t>
            </w:r>
            <w:r w:rsidR="00B508E8" w:rsidRPr="005E0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психологического обеспечения в системе морально-психологического обеспечения служебной деятельности. Особенности психологического обеспечения различных видов служебной деятельности</w:t>
            </w:r>
          </w:p>
        </w:tc>
      </w:tr>
      <w:tr w:rsidR="00B20846" w:rsidTr="005E0CA9">
        <w:tc>
          <w:tcPr>
            <w:tcW w:w="937" w:type="dxa"/>
          </w:tcPr>
          <w:p w:rsidR="00D65909" w:rsidRDefault="00FB0871" w:rsidP="00D659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332921">
              <w:rPr>
                <w:rFonts w:ascii="Times New Roman" w:eastAsia="Calibri" w:hAnsi="Times New Roman" w:cs="Times New Roman"/>
                <w:sz w:val="24"/>
                <w:szCs w:val="24"/>
              </w:rPr>
              <w:t>.5</w:t>
            </w:r>
          </w:p>
          <w:p w:rsidR="00B20846" w:rsidRDefault="00D65909" w:rsidP="00D659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133" w:type="dxa"/>
          </w:tcPr>
          <w:p w:rsidR="003136E4" w:rsidRPr="00531CA1" w:rsidRDefault="003136E4" w:rsidP="003136E4">
            <w:pPr>
              <w:rPr>
                <w:rFonts w:ascii="Times New Roman" w:hAnsi="Times New Roman" w:cs="Times New Roman"/>
                <w:b/>
              </w:rPr>
            </w:pPr>
            <w:r w:rsidRPr="00531CA1">
              <w:rPr>
                <w:rFonts w:ascii="Times New Roman" w:hAnsi="Times New Roman" w:cs="Times New Roman"/>
                <w:b/>
              </w:rPr>
              <w:t>Дайте развернутый ответ на вопрос.</w:t>
            </w:r>
          </w:p>
          <w:p w:rsidR="00B20846" w:rsidRPr="00FB0871" w:rsidRDefault="00B20846" w:rsidP="00C71D46">
            <w:pPr>
              <w:pStyle w:val="a3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871">
              <w:rPr>
                <w:rFonts w:ascii="Times New Roman" w:hAnsi="Times New Roman" w:cs="Times New Roman"/>
                <w:sz w:val="24"/>
                <w:szCs w:val="24"/>
              </w:rPr>
              <w:t>Укажите содержание понятия «</w:t>
            </w:r>
            <w:r w:rsidR="00C71D46" w:rsidRPr="009A3C47">
              <w:rPr>
                <w:rFonts w:ascii="Times New Roman" w:eastAsia="Calibri" w:hAnsi="Times New Roman" w:cs="Times New Roman"/>
                <w:sz w:val="24"/>
                <w:szCs w:val="24"/>
              </w:rPr>
              <w:t>Морально-психологическое состояние</w:t>
            </w:r>
            <w:r w:rsidRPr="009A3C4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A3C47">
              <w:rPr>
                <w:rFonts w:ascii="Times New Roman" w:hAnsi="Times New Roman" w:cs="Times New Roman"/>
                <w:bCs/>
                <w:sz w:val="24"/>
                <w:szCs w:val="24"/>
              </w:rPr>
              <w:t>?</w:t>
            </w:r>
          </w:p>
        </w:tc>
        <w:tc>
          <w:tcPr>
            <w:tcW w:w="4500" w:type="dxa"/>
          </w:tcPr>
          <w:p w:rsidR="00B20846" w:rsidRPr="00B508E8" w:rsidRDefault="00C71D46" w:rsidP="00B14FA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C47">
              <w:rPr>
                <w:rFonts w:ascii="Times New Roman" w:eastAsia="Calibri" w:hAnsi="Times New Roman" w:cs="Times New Roman"/>
                <w:sz w:val="24"/>
                <w:szCs w:val="24"/>
              </w:rPr>
              <w:t>Морально-психологическое состояние это</w:t>
            </w:r>
            <w:r w:rsidRPr="00FB08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- </w:t>
            </w: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>динамическое проявление нравственных качеств и психологических свойств личности сотрудников, выражающееся в их отношен</w:t>
            </w:r>
            <w:r w:rsidR="003213F7">
              <w:rPr>
                <w:rFonts w:ascii="Times New Roman" w:eastAsia="Calibri" w:hAnsi="Times New Roman" w:cs="Times New Roman"/>
                <w:sz w:val="24"/>
                <w:szCs w:val="24"/>
              </w:rPr>
              <w:t>ии к реальной действительности. Это степень служебной активности, уровня</w:t>
            </w:r>
            <w:r w:rsidRPr="00FB08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готовности и способности решать поставленные задачи</w:t>
            </w:r>
            <w:r w:rsidR="003213F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</w:tbl>
    <w:p w:rsidR="004C2E3F" w:rsidRDefault="004C2E3F" w:rsidP="004C2E3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  <w:highlight w:val="yellow"/>
        </w:rPr>
      </w:pPr>
      <w:r>
        <w:rPr>
          <w:rFonts w:ascii="Times New Roman" w:eastAsia="+mn-ea" w:hAnsi="Times New Roman" w:cs="Times New Roman"/>
          <w:b/>
          <w:color w:val="000000"/>
          <w:highlight w:val="yellow"/>
        </w:rPr>
        <w:br w:type="page"/>
      </w:r>
    </w:p>
    <w:bookmarkEnd w:id="2"/>
    <w:p w:rsidR="00F0490B" w:rsidRPr="00A662B2" w:rsidRDefault="00F0490B" w:rsidP="009A72C8">
      <w:pPr>
        <w:pStyle w:val="a3"/>
        <w:numPr>
          <w:ilvl w:val="0"/>
          <w:numId w:val="1"/>
        </w:numPr>
        <w:ind w:left="709" w:hanging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662B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ТИПОВЫЕ ОЦЕНОЧНЫЕ СРЕДСТВА ДЛЯ ПРОМЕЖУТОЧНОЙ АТТЕСТАЦИИ</w:t>
      </w:r>
    </w:p>
    <w:p w:rsidR="00F0490B" w:rsidRPr="00F0490B" w:rsidRDefault="00F0490B" w:rsidP="00CE5446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A13664" w:rsidRPr="00A13664" w:rsidRDefault="00F0490B" w:rsidP="009A72C8">
      <w:pPr>
        <w:shd w:val="clear" w:color="auto" w:fill="FFFFFF"/>
        <w:spacing w:after="12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A13664">
        <w:rPr>
          <w:rFonts w:ascii="Times New Roman" w:eastAsia="Calibri" w:hAnsi="Times New Roman" w:cs="Times New Roman"/>
          <w:b/>
          <w:sz w:val="28"/>
          <w:szCs w:val="28"/>
        </w:rPr>
        <w:t xml:space="preserve">Перечень </w:t>
      </w:r>
      <w:r w:rsidR="00A13664" w:rsidRPr="00A13664">
        <w:rPr>
          <w:rFonts w:ascii="Times New Roman" w:hAnsi="Times New Roman" w:cs="Times New Roman"/>
          <w:b/>
          <w:bCs/>
          <w:sz w:val="28"/>
          <w:szCs w:val="28"/>
        </w:rPr>
        <w:t>вопросов к зачету</w:t>
      </w:r>
    </w:p>
    <w:p w:rsidR="00C71D46" w:rsidRPr="00C71D46" w:rsidRDefault="00C71D46" w:rsidP="009A72C8">
      <w:pPr>
        <w:numPr>
          <w:ilvl w:val="0"/>
          <w:numId w:val="31"/>
        </w:numPr>
        <w:spacing w:after="0" w:line="228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C71D46">
        <w:rPr>
          <w:rFonts w:ascii="Times New Roman" w:hAnsi="Times New Roman" w:cs="Times New Roman"/>
          <w:sz w:val="28"/>
          <w:szCs w:val="28"/>
        </w:rPr>
        <w:t xml:space="preserve">Сущность модельного подхода к анализу психологического обеспечения профессиональной деятельности. </w:t>
      </w:r>
    </w:p>
    <w:p w:rsidR="00C71D46" w:rsidRPr="00C71D46" w:rsidRDefault="00C71D46" w:rsidP="009A72C8">
      <w:pPr>
        <w:numPr>
          <w:ilvl w:val="0"/>
          <w:numId w:val="31"/>
        </w:numPr>
        <w:spacing w:after="0" w:line="228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C71D46">
        <w:rPr>
          <w:rFonts w:ascii="Times New Roman" w:hAnsi="Times New Roman" w:cs="Times New Roman"/>
          <w:sz w:val="28"/>
          <w:szCs w:val="28"/>
        </w:rPr>
        <w:t xml:space="preserve">Психологическая характеристика индивидуальных и групповых субъектов деятельности. </w:t>
      </w:r>
    </w:p>
    <w:p w:rsidR="00C71D46" w:rsidRPr="00C71D46" w:rsidRDefault="00C71D46" w:rsidP="009A72C8">
      <w:pPr>
        <w:numPr>
          <w:ilvl w:val="0"/>
          <w:numId w:val="31"/>
        </w:numPr>
        <w:spacing w:after="0" w:line="228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C71D46">
        <w:rPr>
          <w:rFonts w:ascii="Times New Roman" w:hAnsi="Times New Roman" w:cs="Times New Roman"/>
          <w:sz w:val="28"/>
          <w:szCs w:val="28"/>
        </w:rPr>
        <w:t>Психологические факторы служебной деятельности.</w:t>
      </w:r>
    </w:p>
    <w:p w:rsidR="00C71D46" w:rsidRPr="00C71D46" w:rsidRDefault="00C71D46" w:rsidP="009A72C8">
      <w:pPr>
        <w:numPr>
          <w:ilvl w:val="0"/>
          <w:numId w:val="31"/>
        </w:numPr>
        <w:autoSpaceDE w:val="0"/>
        <w:autoSpaceDN w:val="0"/>
        <w:adjustRightInd w:val="0"/>
        <w:spacing w:after="0" w:line="228" w:lineRule="auto"/>
        <w:ind w:hanging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1D46">
        <w:rPr>
          <w:rFonts w:ascii="Times New Roman" w:hAnsi="Times New Roman" w:cs="Times New Roman"/>
          <w:color w:val="000000"/>
          <w:sz w:val="28"/>
          <w:szCs w:val="28"/>
        </w:rPr>
        <w:t xml:space="preserve">Характеристика «ресурсного» подхода в психологии профессиональной деятельности. </w:t>
      </w:r>
    </w:p>
    <w:p w:rsidR="00C71D46" w:rsidRPr="00C71D46" w:rsidRDefault="00C71D46" w:rsidP="009A72C8">
      <w:pPr>
        <w:numPr>
          <w:ilvl w:val="0"/>
          <w:numId w:val="31"/>
        </w:numPr>
        <w:autoSpaceDE w:val="0"/>
        <w:autoSpaceDN w:val="0"/>
        <w:adjustRightInd w:val="0"/>
        <w:spacing w:after="0" w:line="228" w:lineRule="auto"/>
        <w:ind w:hanging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1D46">
        <w:rPr>
          <w:rFonts w:ascii="Times New Roman" w:hAnsi="Times New Roman" w:cs="Times New Roman"/>
          <w:color w:val="000000"/>
          <w:sz w:val="28"/>
          <w:szCs w:val="28"/>
        </w:rPr>
        <w:t>Понятие целевого психологического ресурса субъекта деятельности.</w:t>
      </w:r>
    </w:p>
    <w:p w:rsidR="00C71D46" w:rsidRPr="00C71D46" w:rsidRDefault="00C71D46" w:rsidP="009A72C8">
      <w:pPr>
        <w:numPr>
          <w:ilvl w:val="0"/>
          <w:numId w:val="31"/>
        </w:numPr>
        <w:autoSpaceDE w:val="0"/>
        <w:autoSpaceDN w:val="0"/>
        <w:adjustRightInd w:val="0"/>
        <w:spacing w:after="0" w:line="228" w:lineRule="auto"/>
        <w:ind w:hanging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1D46">
        <w:rPr>
          <w:rFonts w:ascii="Times New Roman" w:hAnsi="Times New Roman" w:cs="Times New Roman"/>
          <w:color w:val="000000"/>
          <w:sz w:val="28"/>
          <w:szCs w:val="28"/>
        </w:rPr>
        <w:t>Компоненты целевого психологического ресурса: персональный, межперсональный, надперсональный, психоэргономический, замещающий.</w:t>
      </w:r>
    </w:p>
    <w:p w:rsidR="00C71D46" w:rsidRPr="00C71D46" w:rsidRDefault="00C71D46" w:rsidP="009A72C8">
      <w:pPr>
        <w:numPr>
          <w:ilvl w:val="0"/>
          <w:numId w:val="31"/>
        </w:numPr>
        <w:autoSpaceDE w:val="0"/>
        <w:autoSpaceDN w:val="0"/>
        <w:adjustRightInd w:val="0"/>
        <w:spacing w:after="0" w:line="228" w:lineRule="auto"/>
        <w:ind w:hanging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1D46">
        <w:rPr>
          <w:rFonts w:ascii="Times New Roman" w:hAnsi="Times New Roman" w:cs="Times New Roman"/>
          <w:color w:val="000000"/>
          <w:sz w:val="28"/>
          <w:szCs w:val="28"/>
        </w:rPr>
        <w:t>Зависимость технологий психологического обеспечения служебной деятельности от состояния целевого психологического ресурса субъектов.</w:t>
      </w:r>
    </w:p>
    <w:p w:rsidR="00C71D46" w:rsidRPr="00C71D46" w:rsidRDefault="00C71D46" w:rsidP="009A72C8">
      <w:pPr>
        <w:numPr>
          <w:ilvl w:val="0"/>
          <w:numId w:val="31"/>
        </w:numPr>
        <w:autoSpaceDE w:val="0"/>
        <w:autoSpaceDN w:val="0"/>
        <w:adjustRightInd w:val="0"/>
        <w:spacing w:after="0" w:line="228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C71D46">
        <w:rPr>
          <w:rFonts w:ascii="Times New Roman" w:hAnsi="Times New Roman" w:cs="Times New Roman"/>
          <w:sz w:val="28"/>
          <w:szCs w:val="28"/>
        </w:rPr>
        <w:t xml:space="preserve">Психологическое обеспечение служебной деятельности как технология создания, поддержания, восстановления и дезактуализации целевого психологического ресурса субъектов служебной деятельности. </w:t>
      </w:r>
    </w:p>
    <w:p w:rsidR="00C71D46" w:rsidRPr="00C71D46" w:rsidRDefault="00C71D46" w:rsidP="009A72C8">
      <w:pPr>
        <w:numPr>
          <w:ilvl w:val="0"/>
          <w:numId w:val="31"/>
        </w:numPr>
        <w:autoSpaceDE w:val="0"/>
        <w:autoSpaceDN w:val="0"/>
        <w:adjustRightInd w:val="0"/>
        <w:spacing w:after="0" w:line="228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C71D46">
        <w:rPr>
          <w:rFonts w:ascii="Times New Roman" w:hAnsi="Times New Roman" w:cs="Times New Roman"/>
          <w:sz w:val="28"/>
          <w:szCs w:val="28"/>
        </w:rPr>
        <w:t xml:space="preserve">Сквозной характер психологического обеспечения служебной деятельности (от «входа» до «выхода»). </w:t>
      </w:r>
    </w:p>
    <w:p w:rsidR="00C71D46" w:rsidRPr="00C71D46" w:rsidRDefault="00C71D46" w:rsidP="009A72C8">
      <w:pPr>
        <w:numPr>
          <w:ilvl w:val="0"/>
          <w:numId w:val="31"/>
        </w:numPr>
        <w:autoSpaceDE w:val="0"/>
        <w:autoSpaceDN w:val="0"/>
        <w:adjustRightInd w:val="0"/>
        <w:spacing w:after="0" w:line="228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C71D46">
        <w:rPr>
          <w:rFonts w:ascii="Times New Roman" w:hAnsi="Times New Roman" w:cs="Times New Roman"/>
          <w:sz w:val="28"/>
          <w:szCs w:val="28"/>
        </w:rPr>
        <w:t xml:space="preserve">Принципы психологического обеспечения служебной деятельности. </w:t>
      </w:r>
    </w:p>
    <w:p w:rsidR="00C71D46" w:rsidRPr="00C71D46" w:rsidRDefault="00C71D46" w:rsidP="009A72C8">
      <w:pPr>
        <w:numPr>
          <w:ilvl w:val="0"/>
          <w:numId w:val="31"/>
        </w:numPr>
        <w:autoSpaceDE w:val="0"/>
        <w:autoSpaceDN w:val="0"/>
        <w:adjustRightInd w:val="0"/>
        <w:spacing w:after="0" w:line="228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C71D46">
        <w:rPr>
          <w:rFonts w:ascii="Times New Roman" w:hAnsi="Times New Roman" w:cs="Times New Roman"/>
          <w:sz w:val="28"/>
          <w:szCs w:val="28"/>
        </w:rPr>
        <w:t xml:space="preserve">Критерии эффективности психологического обеспечения служебной деятельности. </w:t>
      </w:r>
    </w:p>
    <w:p w:rsidR="00C71D46" w:rsidRPr="00C71D46" w:rsidRDefault="00C71D46" w:rsidP="009A72C8">
      <w:pPr>
        <w:widowControl w:val="0"/>
        <w:numPr>
          <w:ilvl w:val="0"/>
          <w:numId w:val="31"/>
        </w:numPr>
        <w:spacing w:after="0" w:line="228" w:lineRule="auto"/>
        <w:ind w:hanging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C71D46">
        <w:rPr>
          <w:rFonts w:ascii="Times New Roman" w:hAnsi="Times New Roman" w:cs="Times New Roman"/>
          <w:snapToGrid w:val="0"/>
          <w:sz w:val="28"/>
          <w:szCs w:val="28"/>
        </w:rPr>
        <w:t xml:space="preserve"> «Ресурсный» подход к пониманию соотношения профессионала и служебной деятельности. </w:t>
      </w:r>
    </w:p>
    <w:p w:rsidR="00C71D46" w:rsidRPr="00C71D46" w:rsidRDefault="00C71D46" w:rsidP="009A72C8">
      <w:pPr>
        <w:widowControl w:val="0"/>
        <w:numPr>
          <w:ilvl w:val="0"/>
          <w:numId w:val="31"/>
        </w:numPr>
        <w:spacing w:after="0" w:line="228" w:lineRule="auto"/>
        <w:ind w:hanging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C71D46">
        <w:rPr>
          <w:rFonts w:ascii="Times New Roman" w:hAnsi="Times New Roman" w:cs="Times New Roman"/>
          <w:snapToGrid w:val="0"/>
          <w:sz w:val="28"/>
          <w:szCs w:val="28"/>
        </w:rPr>
        <w:t xml:space="preserve">Проблема профессиональной адаптации. </w:t>
      </w:r>
    </w:p>
    <w:p w:rsidR="00C71D46" w:rsidRPr="00C71D46" w:rsidRDefault="00C71D46" w:rsidP="009A72C8">
      <w:pPr>
        <w:widowControl w:val="0"/>
        <w:numPr>
          <w:ilvl w:val="0"/>
          <w:numId w:val="31"/>
        </w:numPr>
        <w:spacing w:after="0" w:line="228" w:lineRule="auto"/>
        <w:ind w:hanging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C71D46">
        <w:rPr>
          <w:rFonts w:ascii="Times New Roman" w:hAnsi="Times New Roman" w:cs="Times New Roman"/>
          <w:snapToGrid w:val="0"/>
          <w:sz w:val="28"/>
          <w:szCs w:val="28"/>
        </w:rPr>
        <w:t xml:space="preserve">Концепции психологического сопровождения формирования профессионала. </w:t>
      </w:r>
    </w:p>
    <w:p w:rsidR="00C71D46" w:rsidRPr="00C71D46" w:rsidRDefault="00C71D46" w:rsidP="009A72C8">
      <w:pPr>
        <w:widowControl w:val="0"/>
        <w:numPr>
          <w:ilvl w:val="0"/>
          <w:numId w:val="31"/>
        </w:numPr>
        <w:spacing w:after="0" w:line="228" w:lineRule="auto"/>
        <w:ind w:hanging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C71D46">
        <w:rPr>
          <w:rFonts w:ascii="Times New Roman" w:hAnsi="Times New Roman" w:cs="Times New Roman"/>
          <w:snapToGrid w:val="0"/>
          <w:sz w:val="28"/>
          <w:szCs w:val="28"/>
        </w:rPr>
        <w:t xml:space="preserve">Сущность, содержание, формы и методы психологического консультирования. </w:t>
      </w:r>
    </w:p>
    <w:p w:rsidR="00C71D46" w:rsidRPr="00C71D46" w:rsidRDefault="00C71D46" w:rsidP="009A72C8">
      <w:pPr>
        <w:numPr>
          <w:ilvl w:val="0"/>
          <w:numId w:val="31"/>
        </w:numPr>
        <w:autoSpaceDE w:val="0"/>
        <w:autoSpaceDN w:val="0"/>
        <w:adjustRightInd w:val="0"/>
        <w:spacing w:after="0" w:line="228" w:lineRule="auto"/>
        <w:ind w:hanging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1D46">
        <w:rPr>
          <w:rFonts w:ascii="Times New Roman" w:hAnsi="Times New Roman" w:cs="Times New Roman"/>
          <w:color w:val="000000"/>
          <w:sz w:val="28"/>
          <w:szCs w:val="28"/>
        </w:rPr>
        <w:t xml:space="preserve">Психологическая характеристика трудных ситуаций. </w:t>
      </w:r>
    </w:p>
    <w:p w:rsidR="00C71D46" w:rsidRPr="00C71D46" w:rsidRDefault="00C71D46" w:rsidP="009A72C8">
      <w:pPr>
        <w:numPr>
          <w:ilvl w:val="0"/>
          <w:numId w:val="31"/>
        </w:numPr>
        <w:autoSpaceDE w:val="0"/>
        <w:autoSpaceDN w:val="0"/>
        <w:adjustRightInd w:val="0"/>
        <w:spacing w:after="0" w:line="228" w:lineRule="auto"/>
        <w:ind w:hanging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1D46">
        <w:rPr>
          <w:rFonts w:ascii="Times New Roman" w:hAnsi="Times New Roman" w:cs="Times New Roman"/>
          <w:color w:val="000000"/>
          <w:sz w:val="28"/>
          <w:szCs w:val="28"/>
        </w:rPr>
        <w:t xml:space="preserve">Психологическая подготовка как технология создания психологического ресурса для эффективной служебной деятельности в различных ситуациях. </w:t>
      </w:r>
    </w:p>
    <w:p w:rsidR="00C71D46" w:rsidRPr="00C71D46" w:rsidRDefault="00C71D46" w:rsidP="009A72C8">
      <w:pPr>
        <w:numPr>
          <w:ilvl w:val="0"/>
          <w:numId w:val="31"/>
        </w:numPr>
        <w:autoSpaceDE w:val="0"/>
        <w:autoSpaceDN w:val="0"/>
        <w:adjustRightInd w:val="0"/>
        <w:spacing w:after="0" w:line="228" w:lineRule="auto"/>
        <w:ind w:hanging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1D46">
        <w:rPr>
          <w:rFonts w:ascii="Times New Roman" w:hAnsi="Times New Roman" w:cs="Times New Roman"/>
          <w:color w:val="000000"/>
          <w:sz w:val="28"/>
          <w:szCs w:val="28"/>
        </w:rPr>
        <w:t xml:space="preserve">Виды психологической подготовки: общая, специальная, целевая. </w:t>
      </w:r>
    </w:p>
    <w:p w:rsidR="00C71D46" w:rsidRPr="00C71D46" w:rsidRDefault="00C71D46" w:rsidP="009A72C8">
      <w:pPr>
        <w:numPr>
          <w:ilvl w:val="0"/>
          <w:numId w:val="31"/>
        </w:numPr>
        <w:autoSpaceDE w:val="0"/>
        <w:autoSpaceDN w:val="0"/>
        <w:adjustRightInd w:val="0"/>
        <w:spacing w:after="0" w:line="228" w:lineRule="auto"/>
        <w:ind w:hanging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1D46">
        <w:rPr>
          <w:rFonts w:ascii="Times New Roman" w:hAnsi="Times New Roman" w:cs="Times New Roman"/>
          <w:color w:val="000000"/>
          <w:sz w:val="28"/>
          <w:szCs w:val="28"/>
        </w:rPr>
        <w:t xml:space="preserve">Методы психологической подготовки: когнитивные, аффективные, мотивационные, деятельностные, комплексные. </w:t>
      </w:r>
    </w:p>
    <w:p w:rsidR="00C71D46" w:rsidRPr="00C71D46" w:rsidRDefault="00C71D46" w:rsidP="009A72C8">
      <w:pPr>
        <w:numPr>
          <w:ilvl w:val="0"/>
          <w:numId w:val="31"/>
        </w:numPr>
        <w:autoSpaceDE w:val="0"/>
        <w:autoSpaceDN w:val="0"/>
        <w:adjustRightInd w:val="0"/>
        <w:spacing w:after="0" w:line="228" w:lineRule="auto"/>
        <w:ind w:hanging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1D46">
        <w:rPr>
          <w:rFonts w:ascii="Times New Roman" w:hAnsi="Times New Roman" w:cs="Times New Roman"/>
          <w:color w:val="000000"/>
          <w:sz w:val="28"/>
          <w:szCs w:val="28"/>
        </w:rPr>
        <w:t xml:space="preserve">Собственно психологические методы психологической подготовки. </w:t>
      </w:r>
    </w:p>
    <w:p w:rsidR="00C71D46" w:rsidRPr="00C71D46" w:rsidRDefault="00C71D46" w:rsidP="009A72C8">
      <w:pPr>
        <w:numPr>
          <w:ilvl w:val="0"/>
          <w:numId w:val="31"/>
        </w:numPr>
        <w:autoSpaceDE w:val="0"/>
        <w:autoSpaceDN w:val="0"/>
        <w:adjustRightInd w:val="0"/>
        <w:spacing w:after="0" w:line="228" w:lineRule="auto"/>
        <w:ind w:hanging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1D46">
        <w:rPr>
          <w:rFonts w:ascii="Times New Roman" w:hAnsi="Times New Roman" w:cs="Times New Roman"/>
          <w:color w:val="000000"/>
          <w:sz w:val="28"/>
          <w:szCs w:val="28"/>
        </w:rPr>
        <w:t>Характеристика средств психологической подготовки.</w:t>
      </w:r>
    </w:p>
    <w:p w:rsidR="00C71D46" w:rsidRPr="00C71D46" w:rsidRDefault="00C71D46" w:rsidP="009A72C8">
      <w:pPr>
        <w:numPr>
          <w:ilvl w:val="0"/>
          <w:numId w:val="31"/>
        </w:numPr>
        <w:autoSpaceDE w:val="0"/>
        <w:autoSpaceDN w:val="0"/>
        <w:adjustRightInd w:val="0"/>
        <w:spacing w:after="0" w:line="228" w:lineRule="auto"/>
        <w:ind w:hanging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71D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Виды воздействия: прямое, косвенное, непосредственное, опосредованное. </w:t>
      </w:r>
    </w:p>
    <w:p w:rsidR="00C71D46" w:rsidRPr="00C71D46" w:rsidRDefault="00C71D46" w:rsidP="009A72C8">
      <w:pPr>
        <w:numPr>
          <w:ilvl w:val="0"/>
          <w:numId w:val="31"/>
        </w:numPr>
        <w:autoSpaceDE w:val="0"/>
        <w:autoSpaceDN w:val="0"/>
        <w:adjustRightInd w:val="0"/>
        <w:spacing w:after="0" w:line="228" w:lineRule="auto"/>
        <w:ind w:hanging="720"/>
        <w:jc w:val="both"/>
        <w:rPr>
          <w:rStyle w:val="longtex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71D46">
        <w:rPr>
          <w:rStyle w:val="longtex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Принципы и закономерности психологического воздействия на целевые аудитории.</w:t>
      </w:r>
    </w:p>
    <w:p w:rsidR="00C71D46" w:rsidRPr="00C71D46" w:rsidRDefault="00C71D46" w:rsidP="009A72C8">
      <w:pPr>
        <w:numPr>
          <w:ilvl w:val="0"/>
          <w:numId w:val="31"/>
        </w:numPr>
        <w:autoSpaceDE w:val="0"/>
        <w:autoSpaceDN w:val="0"/>
        <w:adjustRightInd w:val="0"/>
        <w:spacing w:after="0" w:line="228" w:lineRule="auto"/>
        <w:ind w:hanging="720"/>
        <w:jc w:val="both"/>
        <w:rPr>
          <w:rFonts w:ascii="Times New Roman" w:hAnsi="Times New Roman" w:cs="Times New Roman"/>
        </w:rPr>
      </w:pPr>
      <w:r w:rsidRPr="00C71D46">
        <w:rPr>
          <w:rStyle w:val="longtex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Защита сотрудников от целенаправленного и не планируемого негативного информационно-психологического воздействия.</w:t>
      </w:r>
    </w:p>
    <w:p w:rsidR="00C71D46" w:rsidRPr="00C71D46" w:rsidRDefault="00C71D46" w:rsidP="009A72C8">
      <w:pPr>
        <w:numPr>
          <w:ilvl w:val="0"/>
          <w:numId w:val="31"/>
        </w:numPr>
        <w:spacing w:after="0" w:line="228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C71D46">
        <w:rPr>
          <w:rFonts w:ascii="Times New Roman" w:hAnsi="Times New Roman" w:cs="Times New Roman"/>
          <w:sz w:val="28"/>
          <w:szCs w:val="28"/>
        </w:rPr>
        <w:t xml:space="preserve">Психологическая помощь как этап психологического обеспечения служебной деятельности. </w:t>
      </w:r>
    </w:p>
    <w:p w:rsidR="00C71D46" w:rsidRPr="00C71D46" w:rsidRDefault="00C71D46" w:rsidP="009A72C8">
      <w:pPr>
        <w:numPr>
          <w:ilvl w:val="0"/>
          <w:numId w:val="31"/>
        </w:numPr>
        <w:spacing w:after="0" w:line="228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C71D46">
        <w:rPr>
          <w:rFonts w:ascii="Times New Roman" w:hAnsi="Times New Roman" w:cs="Times New Roman"/>
          <w:sz w:val="28"/>
          <w:szCs w:val="28"/>
        </w:rPr>
        <w:t xml:space="preserve">Поддержание и восстановление психологического ресурса сотрудников. </w:t>
      </w:r>
    </w:p>
    <w:p w:rsidR="00C71D46" w:rsidRPr="00C71D46" w:rsidRDefault="00C71D46" w:rsidP="009A72C8">
      <w:pPr>
        <w:numPr>
          <w:ilvl w:val="0"/>
          <w:numId w:val="31"/>
        </w:numPr>
        <w:spacing w:after="0" w:line="228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C71D46">
        <w:rPr>
          <w:rFonts w:ascii="Times New Roman" w:hAnsi="Times New Roman" w:cs="Times New Roman"/>
          <w:sz w:val="28"/>
          <w:szCs w:val="28"/>
        </w:rPr>
        <w:t xml:space="preserve">Психологическая экспресс-диагностика участников экстремальной служебной деятельности. </w:t>
      </w:r>
    </w:p>
    <w:p w:rsidR="00C71D46" w:rsidRPr="00C71D46" w:rsidRDefault="00C71D46" w:rsidP="009A72C8">
      <w:pPr>
        <w:numPr>
          <w:ilvl w:val="0"/>
          <w:numId w:val="31"/>
        </w:numPr>
        <w:spacing w:after="0" w:line="228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C71D46">
        <w:rPr>
          <w:rFonts w:ascii="Times New Roman" w:hAnsi="Times New Roman" w:cs="Times New Roman"/>
          <w:sz w:val="28"/>
          <w:szCs w:val="28"/>
        </w:rPr>
        <w:t xml:space="preserve">Психологическая поддержка сотрудников, выполняющих задачи в экстремальной обстановке. </w:t>
      </w:r>
    </w:p>
    <w:p w:rsidR="00C71D46" w:rsidRPr="00C71D46" w:rsidRDefault="00C71D46" w:rsidP="009A72C8">
      <w:pPr>
        <w:numPr>
          <w:ilvl w:val="0"/>
          <w:numId w:val="31"/>
        </w:numPr>
        <w:spacing w:after="0" w:line="228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C71D46">
        <w:rPr>
          <w:rFonts w:ascii="Times New Roman" w:hAnsi="Times New Roman" w:cs="Times New Roman"/>
          <w:sz w:val="28"/>
          <w:szCs w:val="28"/>
        </w:rPr>
        <w:t xml:space="preserve">Виды психологической поддержки. </w:t>
      </w:r>
    </w:p>
    <w:p w:rsidR="00C71D46" w:rsidRPr="00C71D46" w:rsidRDefault="00C71D46" w:rsidP="009A72C8">
      <w:pPr>
        <w:numPr>
          <w:ilvl w:val="0"/>
          <w:numId w:val="31"/>
        </w:numPr>
        <w:spacing w:after="0" w:line="228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C71D46">
        <w:rPr>
          <w:rFonts w:ascii="Times New Roman" w:hAnsi="Times New Roman" w:cs="Times New Roman"/>
          <w:sz w:val="28"/>
          <w:szCs w:val="28"/>
        </w:rPr>
        <w:t xml:space="preserve">Психологическая реабилитация сотрудников в процессе служебной деятельности. </w:t>
      </w:r>
    </w:p>
    <w:p w:rsidR="00C71D46" w:rsidRPr="00C71D46" w:rsidRDefault="00C71D46" w:rsidP="009A72C8">
      <w:pPr>
        <w:numPr>
          <w:ilvl w:val="0"/>
          <w:numId w:val="31"/>
        </w:numPr>
        <w:spacing w:after="0" w:line="228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C71D46">
        <w:rPr>
          <w:rFonts w:ascii="Times New Roman" w:hAnsi="Times New Roman" w:cs="Times New Roman"/>
          <w:sz w:val="28"/>
          <w:szCs w:val="28"/>
        </w:rPr>
        <w:t xml:space="preserve">Принципы и методы психологической реабилитации. </w:t>
      </w:r>
    </w:p>
    <w:p w:rsidR="00C71D46" w:rsidRPr="00C71D46" w:rsidRDefault="00C71D46" w:rsidP="009A72C8">
      <w:pPr>
        <w:numPr>
          <w:ilvl w:val="0"/>
          <w:numId w:val="31"/>
        </w:numPr>
        <w:spacing w:after="0" w:line="228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C71D46">
        <w:rPr>
          <w:rFonts w:ascii="Times New Roman" w:hAnsi="Times New Roman" w:cs="Times New Roman"/>
          <w:sz w:val="28"/>
          <w:szCs w:val="28"/>
        </w:rPr>
        <w:t xml:space="preserve">Дезактуализация психологического ресурса участников экстремальной служебной деятельности. </w:t>
      </w:r>
    </w:p>
    <w:p w:rsidR="00C71D46" w:rsidRPr="00C71D46" w:rsidRDefault="00C71D46" w:rsidP="009A72C8">
      <w:pPr>
        <w:numPr>
          <w:ilvl w:val="0"/>
          <w:numId w:val="31"/>
        </w:numPr>
        <w:spacing w:after="0" w:line="228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C71D46">
        <w:rPr>
          <w:rFonts w:ascii="Times New Roman" w:hAnsi="Times New Roman" w:cs="Times New Roman"/>
          <w:sz w:val="28"/>
          <w:szCs w:val="28"/>
        </w:rPr>
        <w:t xml:space="preserve">Социально-психологическая реадаптация как процесс организованного планомерного психологического возвращения участников экстремальной деятельности в условия повседневной деятельности. </w:t>
      </w:r>
    </w:p>
    <w:p w:rsidR="00C71D46" w:rsidRPr="00C71D46" w:rsidRDefault="00C71D46" w:rsidP="009A72C8">
      <w:pPr>
        <w:numPr>
          <w:ilvl w:val="0"/>
          <w:numId w:val="31"/>
        </w:numPr>
        <w:spacing w:after="0" w:line="228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C71D46">
        <w:rPr>
          <w:rFonts w:ascii="Times New Roman" w:hAnsi="Times New Roman" w:cs="Times New Roman"/>
          <w:sz w:val="28"/>
          <w:szCs w:val="28"/>
        </w:rPr>
        <w:t>Составляющие социально-психологической реадаптации: психологический «карантин», создание редаптирующей среды, психологическая реабилитация лиц с острым стрессом и посттравматическими стрессовыми расстройствами.</w:t>
      </w:r>
    </w:p>
    <w:p w:rsidR="00C71D46" w:rsidRPr="00C71D46" w:rsidRDefault="00C71D46" w:rsidP="009A72C8">
      <w:pPr>
        <w:numPr>
          <w:ilvl w:val="0"/>
          <w:numId w:val="31"/>
        </w:numPr>
        <w:spacing w:after="0" w:line="228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C71D46">
        <w:rPr>
          <w:rFonts w:ascii="Times New Roman" w:hAnsi="Times New Roman" w:cs="Times New Roman"/>
          <w:sz w:val="28"/>
          <w:szCs w:val="28"/>
        </w:rPr>
        <w:t xml:space="preserve">Психологическое обеспечение как элемент системы обеспечения служебной деятельности. </w:t>
      </w:r>
    </w:p>
    <w:p w:rsidR="00C71D46" w:rsidRPr="00C71D46" w:rsidRDefault="00C71D46" w:rsidP="009A72C8">
      <w:pPr>
        <w:numPr>
          <w:ilvl w:val="0"/>
          <w:numId w:val="31"/>
        </w:numPr>
        <w:spacing w:after="0" w:line="228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C71D46">
        <w:rPr>
          <w:rFonts w:ascii="Times New Roman" w:hAnsi="Times New Roman" w:cs="Times New Roman"/>
          <w:sz w:val="28"/>
          <w:szCs w:val="28"/>
        </w:rPr>
        <w:t>Взаимосвязь психологического обеспечения с информационно-воспитательными, социальными, культурно-досуговыми мероприятиями.</w:t>
      </w:r>
    </w:p>
    <w:p w:rsidR="00C71D46" w:rsidRPr="00C71D46" w:rsidRDefault="00C71D46" w:rsidP="009A72C8">
      <w:pPr>
        <w:numPr>
          <w:ilvl w:val="0"/>
          <w:numId w:val="31"/>
        </w:numPr>
        <w:spacing w:after="0" w:line="228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C71D46">
        <w:rPr>
          <w:rFonts w:ascii="Times New Roman" w:hAnsi="Times New Roman" w:cs="Times New Roman"/>
          <w:sz w:val="28"/>
          <w:szCs w:val="28"/>
        </w:rPr>
        <w:t xml:space="preserve">Взаимосвязь психологического обеспечения с деятельностью по защите сотрудников от негативного информационно-психологического воздействия. </w:t>
      </w:r>
    </w:p>
    <w:p w:rsidR="00C71D46" w:rsidRPr="00C71D46" w:rsidRDefault="00C71D46" w:rsidP="009A72C8">
      <w:pPr>
        <w:numPr>
          <w:ilvl w:val="0"/>
          <w:numId w:val="31"/>
        </w:numPr>
        <w:spacing w:after="0" w:line="228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C71D46">
        <w:rPr>
          <w:rFonts w:ascii="Times New Roman" w:hAnsi="Times New Roman" w:cs="Times New Roman"/>
          <w:sz w:val="28"/>
          <w:szCs w:val="28"/>
        </w:rPr>
        <w:t>Взаимовлияние элементов морально-психологического обеспечения служебной деятельности.</w:t>
      </w:r>
    </w:p>
    <w:p w:rsidR="00C71D46" w:rsidRPr="00C71D46" w:rsidRDefault="00C71D46" w:rsidP="009A72C8">
      <w:pPr>
        <w:numPr>
          <w:ilvl w:val="0"/>
          <w:numId w:val="31"/>
        </w:numPr>
        <w:spacing w:after="0" w:line="228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C71D46">
        <w:rPr>
          <w:rFonts w:ascii="Times New Roman" w:hAnsi="Times New Roman" w:cs="Times New Roman"/>
          <w:sz w:val="28"/>
          <w:szCs w:val="28"/>
        </w:rPr>
        <w:t>Цели и содержание взаимодействия психолога с субъектами морально-психологического обеспечения служебной деятельности.</w:t>
      </w:r>
    </w:p>
    <w:p w:rsidR="00C71D46" w:rsidRPr="00C71D46" w:rsidRDefault="00C71D46" w:rsidP="009A72C8">
      <w:pPr>
        <w:numPr>
          <w:ilvl w:val="0"/>
          <w:numId w:val="31"/>
        </w:numPr>
        <w:spacing w:after="0" w:line="228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C71D46">
        <w:rPr>
          <w:rFonts w:ascii="Times New Roman" w:hAnsi="Times New Roman" w:cs="Times New Roman"/>
          <w:sz w:val="28"/>
          <w:szCs w:val="28"/>
        </w:rPr>
        <w:t>Особенности психологического обеспечения различных видов служебной деятельности (воинская, оперативно-розыскная, спасательная, таможенная, исполнения наказаний, контроля за оборотом наркотиков и др.).</w:t>
      </w:r>
    </w:p>
    <w:p w:rsidR="00C71D46" w:rsidRPr="00C71D46" w:rsidRDefault="00C71D46" w:rsidP="009A72C8">
      <w:pPr>
        <w:numPr>
          <w:ilvl w:val="0"/>
          <w:numId w:val="31"/>
        </w:numPr>
        <w:spacing w:after="0" w:line="228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C71D46">
        <w:rPr>
          <w:rFonts w:ascii="Times New Roman" w:hAnsi="Times New Roman" w:cs="Times New Roman"/>
          <w:sz w:val="28"/>
          <w:szCs w:val="28"/>
        </w:rPr>
        <w:t>Специфика функционирования психологических структур силовых ведомств РФ.</w:t>
      </w:r>
    </w:p>
    <w:p w:rsidR="00C71D46" w:rsidRPr="00C71D46" w:rsidRDefault="00C71D46" w:rsidP="009A72C8">
      <w:pPr>
        <w:numPr>
          <w:ilvl w:val="0"/>
          <w:numId w:val="31"/>
        </w:numPr>
        <w:spacing w:after="0" w:line="228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C71D46">
        <w:rPr>
          <w:rFonts w:ascii="Times New Roman" w:hAnsi="Times New Roman" w:cs="Times New Roman"/>
          <w:sz w:val="28"/>
          <w:szCs w:val="28"/>
        </w:rPr>
        <w:t>Принципы и способы взаимодействия субъектов психологического обеспечения силовых ведомств при совместном выполнении задач служебной деятельности.</w:t>
      </w:r>
    </w:p>
    <w:p w:rsidR="009A72C8" w:rsidRDefault="009A72C8" w:rsidP="00C71D4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br w:type="page"/>
      </w:r>
    </w:p>
    <w:p w:rsidR="003F7E60" w:rsidRPr="00A13664" w:rsidRDefault="001C099A" w:rsidP="00B048F1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bookmarkStart w:id="4" w:name="_Hlk157782653"/>
      <w:r w:rsidRPr="00A13664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КРИТЕРИИ, </w:t>
      </w:r>
      <w:r w:rsidR="00EC5534" w:rsidRPr="00A13664">
        <w:rPr>
          <w:rFonts w:ascii="Times New Roman" w:eastAsia="Calibri" w:hAnsi="Times New Roman" w:cs="Times New Roman"/>
          <w:b/>
          <w:sz w:val="24"/>
          <w:szCs w:val="24"/>
        </w:rPr>
        <w:t>ПОКАЗАТЕЛИ</w:t>
      </w:r>
      <w:r w:rsidR="00ED4B7E" w:rsidRPr="00A13664">
        <w:rPr>
          <w:rFonts w:ascii="Times New Roman" w:eastAsia="Calibri" w:hAnsi="Times New Roman" w:cs="Times New Roman"/>
          <w:b/>
          <w:sz w:val="24"/>
          <w:szCs w:val="24"/>
        </w:rPr>
        <w:t xml:space="preserve"> И ШКАЛЫ ОЦЕНИВАНИЯ </w:t>
      </w:r>
      <w:r w:rsidR="00F467D9" w:rsidRPr="00A13664">
        <w:rPr>
          <w:rFonts w:ascii="Times New Roman" w:eastAsia="Calibri" w:hAnsi="Times New Roman" w:cs="Times New Roman"/>
          <w:b/>
          <w:sz w:val="24"/>
          <w:szCs w:val="24"/>
        </w:rPr>
        <w:t>РЕЗУЛЬТАТОВ ОСВОЕНИЯ ДИСЦИПЛИНЫ</w:t>
      </w:r>
    </w:p>
    <w:p w:rsidR="00672062" w:rsidRPr="00ED4B7E" w:rsidRDefault="00672062" w:rsidP="00672062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  <w:bookmarkStart w:id="5" w:name="_Hlk157782690"/>
      <w:bookmarkEnd w:id="4"/>
    </w:p>
    <w:p w:rsidR="00EF01D0" w:rsidRDefault="00EF01D0" w:rsidP="00B429D1">
      <w:pPr>
        <w:pStyle w:val="a3"/>
        <w:numPr>
          <w:ilvl w:val="1"/>
          <w:numId w:val="1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>Текущ</w:t>
      </w:r>
      <w:r w:rsidR="000D1FAB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ий контроль</w:t>
      </w: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 успеваемост</w:t>
      </w:r>
      <w:r w:rsidR="000D1FAB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и</w:t>
      </w:r>
    </w:p>
    <w:p w:rsidR="00EF01D0" w:rsidRDefault="00EF01D0" w:rsidP="00874561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:rsidR="00FB15FD" w:rsidRDefault="000D1FAB" w:rsidP="00FB15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>Для проведения текущего контроля успеваемости по те</w:t>
      </w:r>
      <w:r w:rsidR="00A13664">
        <w:rPr>
          <w:rFonts w:ascii="Times New Roman" w:eastAsia="+mn-ea" w:hAnsi="Times New Roman" w:cs="Times New Roman"/>
          <w:color w:val="000000"/>
          <w:sz w:val="28"/>
          <w:szCs w:val="28"/>
        </w:rPr>
        <w:t>мам, в соответствии с таблицей «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Структура оценочных материалов по дисциплине», </w:t>
      </w:r>
      <w:r w:rsidR="00FB15FD"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>формиру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ются проверочные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работ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ы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>, котор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ые включаю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>т задания закрытого и открытого тип</w:t>
      </w:r>
      <w:r w:rsidR="00CE4AD8">
        <w:rPr>
          <w:rFonts w:ascii="Times New Roman" w:eastAsia="+mn-ea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.</w:t>
      </w:r>
    </w:p>
    <w:p w:rsidR="00CE4AD8" w:rsidRPr="00FB15FD" w:rsidRDefault="00CE4AD8" w:rsidP="00FB15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Критерии, показатели и шкалы оценки заданий разного типа представлены в таблице.  </w:t>
      </w:r>
    </w:p>
    <w:p w:rsidR="000D1FAB" w:rsidRDefault="000D1FAB" w:rsidP="000D1FAB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:rsidR="003213F7" w:rsidRPr="003213F7" w:rsidRDefault="003213F7" w:rsidP="003213F7">
      <w:pPr>
        <w:spacing w:after="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3213F7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Критерии, показатели и шкалы оценки заданий</w:t>
      </w:r>
    </w:p>
    <w:p w:rsidR="003213F7" w:rsidRPr="003213F7" w:rsidRDefault="003213F7" w:rsidP="003213F7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4668"/>
        <w:gridCol w:w="4676"/>
      </w:tblGrid>
      <w:tr w:rsidR="003213F7" w:rsidRPr="003213F7" w:rsidTr="003213F7"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3F7" w:rsidRPr="003213F7" w:rsidRDefault="003213F7" w:rsidP="003213F7">
            <w:pPr>
              <w:spacing w:before="120" w:after="120"/>
              <w:jc w:val="center"/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</w:pPr>
            <w:r w:rsidRPr="003213F7"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3F7" w:rsidRPr="003213F7" w:rsidRDefault="003213F7" w:rsidP="003213F7">
            <w:pPr>
              <w:spacing w:before="120" w:after="120"/>
              <w:jc w:val="center"/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</w:pPr>
            <w:r w:rsidRPr="003213F7"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3213F7" w:rsidRPr="003213F7" w:rsidTr="003213F7"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3F7" w:rsidRPr="003213F7" w:rsidRDefault="003213F7" w:rsidP="003213F7">
            <w:pPr>
              <w:numPr>
                <w:ilvl w:val="1"/>
                <w:numId w:val="32"/>
              </w:numPr>
              <w:tabs>
                <w:tab w:val="left" w:pos="570"/>
              </w:tabs>
              <w:spacing w:line="256" w:lineRule="auto"/>
              <w:ind w:left="284" w:hanging="284"/>
              <w:contextualSpacing/>
              <w:jc w:val="both"/>
              <w:rPr>
                <w:rFonts w:ascii="Times New Roman" w:eastAsia="+mn-ea" w:hAnsi="Times New Roman" w:cstheme="minorBidi"/>
                <w:sz w:val="24"/>
                <w:szCs w:val="24"/>
              </w:rPr>
            </w:pPr>
            <w:r w:rsidRPr="003213F7">
              <w:rPr>
                <w:rFonts w:ascii="Times New Roman" w:eastAsia="+mn-ea" w:hAnsi="Times New Roman" w:cstheme="minorBidi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:rsidR="003213F7" w:rsidRPr="003213F7" w:rsidRDefault="003213F7" w:rsidP="003213F7">
            <w:pPr>
              <w:jc w:val="center"/>
              <w:rPr>
                <w:rFonts w:ascii="Times New Roman" w:eastAsia="+mn-ea" w:hAnsi="Times New Roman"/>
                <w:b/>
                <w:sz w:val="28"/>
                <w:szCs w:val="28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3F7" w:rsidRPr="003213F7" w:rsidRDefault="003213F7" w:rsidP="003213F7">
            <w:pPr>
              <w:ind w:left="36"/>
              <w:contextualSpacing/>
              <w:rPr>
                <w:rFonts w:ascii="Times New Roman" w:eastAsia="+mn-ea" w:hAnsi="Times New Roman" w:cstheme="minorBidi"/>
                <w:sz w:val="24"/>
                <w:szCs w:val="24"/>
              </w:rPr>
            </w:pPr>
            <w:r w:rsidRPr="003213F7">
              <w:rPr>
                <w:rFonts w:ascii="Times New Roman" w:eastAsia="+mn-ea" w:hAnsi="Times New Roman" w:cstheme="minorBidi"/>
                <w:sz w:val="24"/>
                <w:szCs w:val="24"/>
              </w:rPr>
              <w:t>Задание выполнено – 1 балл</w:t>
            </w:r>
          </w:p>
          <w:p w:rsidR="003213F7" w:rsidRPr="003213F7" w:rsidRDefault="003213F7" w:rsidP="003213F7">
            <w:pPr>
              <w:ind w:left="36"/>
              <w:contextualSpacing/>
              <w:rPr>
                <w:rFonts w:ascii="Times New Roman" w:eastAsia="+mn-ea" w:hAnsi="Times New Roman" w:cstheme="minorBidi"/>
                <w:sz w:val="24"/>
                <w:szCs w:val="24"/>
              </w:rPr>
            </w:pPr>
            <w:r w:rsidRPr="003213F7">
              <w:rPr>
                <w:rFonts w:ascii="Times New Roman" w:eastAsia="+mn-ea" w:hAnsi="Times New Roman" w:cstheme="minorBidi"/>
                <w:sz w:val="24"/>
                <w:szCs w:val="24"/>
              </w:rPr>
              <w:t>Задание не выполнено – 0 баллов</w:t>
            </w:r>
          </w:p>
          <w:p w:rsidR="003213F7" w:rsidRPr="003213F7" w:rsidRDefault="003213F7" w:rsidP="003213F7">
            <w:pPr>
              <w:ind w:left="36"/>
              <w:contextualSpacing/>
              <w:rPr>
                <w:rFonts w:ascii="Times New Roman" w:eastAsia="+mn-ea" w:hAnsi="Times New Roman" w:cstheme="minorBidi"/>
                <w:sz w:val="24"/>
                <w:szCs w:val="24"/>
              </w:rPr>
            </w:pPr>
            <w:r w:rsidRPr="003213F7">
              <w:rPr>
                <w:rFonts w:ascii="Times New Roman" w:eastAsia="+mn-ea" w:hAnsi="Times New Roman" w:cstheme="minorBidi"/>
                <w:sz w:val="24"/>
                <w:szCs w:val="24"/>
              </w:rPr>
              <w:t>Задание выполнено не верно – 0 баллов</w:t>
            </w:r>
          </w:p>
          <w:p w:rsidR="003213F7" w:rsidRPr="003213F7" w:rsidRDefault="003213F7" w:rsidP="003213F7">
            <w:pPr>
              <w:spacing w:line="120" w:lineRule="auto"/>
              <w:rPr>
                <w:rFonts w:ascii="Times New Roman" w:eastAsia="+mn-ea" w:hAnsi="Times New Roman"/>
                <w:b/>
                <w:sz w:val="24"/>
                <w:szCs w:val="24"/>
              </w:rPr>
            </w:pPr>
          </w:p>
        </w:tc>
      </w:tr>
      <w:tr w:rsidR="003213F7" w:rsidRPr="003213F7" w:rsidTr="003213F7"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3F7" w:rsidRPr="003213F7" w:rsidRDefault="003213F7" w:rsidP="003213F7">
            <w:pPr>
              <w:numPr>
                <w:ilvl w:val="1"/>
                <w:numId w:val="32"/>
              </w:numPr>
              <w:spacing w:line="256" w:lineRule="auto"/>
              <w:ind w:left="284" w:hanging="284"/>
              <w:contextualSpacing/>
              <w:jc w:val="both"/>
              <w:rPr>
                <w:rFonts w:ascii="Times New Roman" w:eastAsia="+mn-ea" w:hAnsi="Times New Roman" w:cstheme="minorBidi"/>
                <w:sz w:val="24"/>
                <w:szCs w:val="24"/>
              </w:rPr>
            </w:pPr>
            <w:r w:rsidRPr="003213F7">
              <w:rPr>
                <w:rFonts w:ascii="Times New Roman" w:eastAsia="+mn-ea" w:hAnsi="Times New Roman" w:cstheme="minorBidi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:rsidR="003213F7" w:rsidRPr="003213F7" w:rsidRDefault="003213F7" w:rsidP="003213F7">
            <w:pPr>
              <w:jc w:val="center"/>
              <w:rPr>
                <w:rFonts w:ascii="Times New Roman" w:eastAsia="+mn-ea" w:hAnsi="Times New Roman"/>
                <w:b/>
                <w:sz w:val="28"/>
                <w:szCs w:val="28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3F7" w:rsidRPr="003213F7" w:rsidRDefault="003213F7" w:rsidP="003213F7">
            <w:pPr>
              <w:ind w:left="709" w:hanging="673"/>
              <w:contextualSpacing/>
              <w:jc w:val="both"/>
              <w:rPr>
                <w:rFonts w:ascii="Times New Roman" w:hAnsi="Times New Roman" w:cstheme="minorBidi"/>
                <w:sz w:val="24"/>
                <w:szCs w:val="24"/>
              </w:rPr>
            </w:pPr>
            <w:r w:rsidRPr="003213F7">
              <w:rPr>
                <w:rFonts w:ascii="Times New Roman" w:hAnsi="Times New Roman" w:cstheme="minorBidi"/>
                <w:sz w:val="24"/>
                <w:szCs w:val="24"/>
              </w:rPr>
              <w:t>Ответ полностью верный - 2 балла</w:t>
            </w:r>
          </w:p>
          <w:p w:rsidR="003213F7" w:rsidRPr="003213F7" w:rsidRDefault="003213F7" w:rsidP="003213F7">
            <w:pPr>
              <w:ind w:left="709" w:hanging="673"/>
              <w:contextualSpacing/>
              <w:jc w:val="both"/>
              <w:rPr>
                <w:rFonts w:ascii="Times New Roman" w:hAnsi="Times New Roman" w:cstheme="minorBidi"/>
                <w:sz w:val="24"/>
                <w:szCs w:val="24"/>
              </w:rPr>
            </w:pPr>
            <w:r w:rsidRPr="003213F7">
              <w:rPr>
                <w:rFonts w:ascii="Times New Roman" w:hAnsi="Times New Roman" w:cstheme="minorBidi"/>
                <w:sz w:val="24"/>
                <w:szCs w:val="24"/>
              </w:rPr>
              <w:t>Ответ частично верный - 1 балл</w:t>
            </w:r>
          </w:p>
          <w:p w:rsidR="003213F7" w:rsidRPr="003213F7" w:rsidRDefault="003213F7" w:rsidP="003213F7">
            <w:pPr>
              <w:ind w:left="709" w:hanging="673"/>
              <w:contextualSpacing/>
              <w:jc w:val="both"/>
              <w:rPr>
                <w:rFonts w:ascii="Times New Roman" w:eastAsia="+mn-ea" w:hAnsi="Times New Roman" w:cstheme="minorBidi"/>
                <w:b/>
                <w:sz w:val="24"/>
                <w:szCs w:val="24"/>
              </w:rPr>
            </w:pPr>
            <w:r w:rsidRPr="003213F7">
              <w:rPr>
                <w:rFonts w:ascii="Times New Roman" w:hAnsi="Times New Roman" w:cstheme="minorBidi"/>
                <w:sz w:val="24"/>
                <w:szCs w:val="24"/>
              </w:rPr>
              <w:t>Ответ неверный - 0 баллов</w:t>
            </w:r>
          </w:p>
          <w:p w:rsidR="003213F7" w:rsidRPr="003213F7" w:rsidRDefault="003213F7" w:rsidP="003213F7">
            <w:pPr>
              <w:spacing w:line="120" w:lineRule="auto"/>
              <w:jc w:val="center"/>
              <w:rPr>
                <w:rFonts w:ascii="Times New Roman" w:eastAsia="+mn-ea" w:hAnsi="Times New Roman"/>
                <w:b/>
                <w:sz w:val="28"/>
                <w:szCs w:val="28"/>
              </w:rPr>
            </w:pPr>
          </w:p>
        </w:tc>
      </w:tr>
      <w:tr w:rsidR="003213F7" w:rsidRPr="003213F7" w:rsidTr="003213F7"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3F7" w:rsidRPr="003213F7" w:rsidRDefault="003213F7" w:rsidP="009A72C8">
            <w:pPr>
              <w:numPr>
                <w:ilvl w:val="1"/>
                <w:numId w:val="32"/>
              </w:numPr>
              <w:tabs>
                <w:tab w:val="left" w:pos="330"/>
              </w:tabs>
              <w:spacing w:line="256" w:lineRule="auto"/>
              <w:ind w:left="27" w:hanging="27"/>
              <w:contextualSpacing/>
              <w:jc w:val="both"/>
              <w:rPr>
                <w:rFonts w:ascii="Times New Roman" w:eastAsia="+mn-ea" w:hAnsi="Times New Roman"/>
                <w:b/>
                <w:sz w:val="28"/>
                <w:szCs w:val="28"/>
              </w:rPr>
            </w:pPr>
            <w:r w:rsidRPr="003213F7">
              <w:rPr>
                <w:rFonts w:ascii="Times New Roman" w:eastAsia="+mn-ea" w:hAnsi="Times New Roman" w:cstheme="minorBidi"/>
                <w:sz w:val="24"/>
                <w:szCs w:val="24"/>
              </w:rPr>
              <w:t>Задания открытого типа на дополнение к контексту</w:t>
            </w:r>
            <w:r w:rsidRPr="003213F7">
              <w:rPr>
                <w:rFonts w:asciiTheme="minorHAnsi" w:hAnsiTheme="minorHAnsi" w:cstheme="minorBidi"/>
              </w:rPr>
              <w:t xml:space="preserve"> 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3F7" w:rsidRPr="003213F7" w:rsidRDefault="003213F7" w:rsidP="003213F7">
            <w:pPr>
              <w:contextualSpacing/>
              <w:rPr>
                <w:rFonts w:ascii="Times New Roman" w:hAnsi="Times New Roman" w:cstheme="minorBidi"/>
                <w:sz w:val="24"/>
                <w:szCs w:val="24"/>
              </w:rPr>
            </w:pPr>
            <w:r w:rsidRPr="003213F7">
              <w:rPr>
                <w:rFonts w:ascii="Times New Roman" w:hAnsi="Times New Roman" w:cstheme="minorBidi"/>
                <w:sz w:val="24"/>
                <w:szCs w:val="24"/>
              </w:rPr>
              <w:t>Ответ полностью верный (различия в окончаниях не учитываются)- 1 балл</w:t>
            </w:r>
          </w:p>
          <w:p w:rsidR="003213F7" w:rsidRPr="003213F7" w:rsidRDefault="003213F7" w:rsidP="003213F7">
            <w:pPr>
              <w:ind w:left="709" w:hanging="709"/>
              <w:contextualSpacing/>
              <w:rPr>
                <w:rFonts w:ascii="Times New Roman" w:eastAsia="+mn-ea" w:hAnsi="Times New Roman" w:cstheme="minorBidi"/>
                <w:b/>
                <w:sz w:val="24"/>
                <w:szCs w:val="24"/>
              </w:rPr>
            </w:pPr>
            <w:r w:rsidRPr="003213F7">
              <w:rPr>
                <w:rFonts w:ascii="Times New Roman" w:hAnsi="Times New Roman" w:cstheme="minorBidi"/>
                <w:sz w:val="24"/>
                <w:szCs w:val="24"/>
              </w:rPr>
              <w:t>Ответ неверный - 0 баллов</w:t>
            </w:r>
          </w:p>
          <w:p w:rsidR="003213F7" w:rsidRPr="003213F7" w:rsidRDefault="003213F7" w:rsidP="003213F7">
            <w:pPr>
              <w:spacing w:line="120" w:lineRule="auto"/>
              <w:jc w:val="center"/>
              <w:rPr>
                <w:rFonts w:ascii="Times New Roman" w:eastAsia="+mn-ea" w:hAnsi="Times New Roman"/>
                <w:b/>
                <w:sz w:val="28"/>
                <w:szCs w:val="28"/>
              </w:rPr>
            </w:pPr>
          </w:p>
        </w:tc>
      </w:tr>
      <w:tr w:rsidR="003213F7" w:rsidRPr="003213F7" w:rsidTr="003213F7"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3F7" w:rsidRPr="003213F7" w:rsidRDefault="003213F7" w:rsidP="003213F7">
            <w:pPr>
              <w:numPr>
                <w:ilvl w:val="1"/>
                <w:numId w:val="32"/>
              </w:numPr>
              <w:spacing w:line="256" w:lineRule="auto"/>
              <w:ind w:left="284" w:hanging="284"/>
              <w:contextualSpacing/>
              <w:jc w:val="both"/>
              <w:rPr>
                <w:rFonts w:ascii="Times New Roman" w:eastAsia="+mn-ea" w:hAnsi="Times New Roman" w:cstheme="minorBidi"/>
                <w:sz w:val="24"/>
                <w:szCs w:val="24"/>
              </w:rPr>
            </w:pPr>
            <w:r w:rsidRPr="003213F7">
              <w:rPr>
                <w:rFonts w:ascii="Times New Roman" w:eastAsia="+mn-ea" w:hAnsi="Times New Roman" w:cstheme="minorBidi"/>
                <w:sz w:val="24"/>
                <w:szCs w:val="24"/>
              </w:rPr>
              <w:t>Задания открытого типа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3F7" w:rsidRPr="003213F7" w:rsidRDefault="003213F7" w:rsidP="003213F7">
            <w:pPr>
              <w:contextualSpacing/>
              <w:jc w:val="both"/>
              <w:rPr>
                <w:rFonts w:ascii="Times New Roman" w:eastAsia="TimesNewRomanPSMT" w:hAnsi="Times New Roman" w:cstheme="minorBidi"/>
                <w:sz w:val="28"/>
                <w:szCs w:val="28"/>
              </w:rPr>
            </w:pPr>
            <w:r w:rsidRPr="003213F7">
              <w:rPr>
                <w:rFonts w:ascii="Times New Roman" w:eastAsia="TimesNewRomanPSMT" w:hAnsi="Times New Roman" w:cstheme="minorBidi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</w:p>
          <w:p w:rsidR="003213F7" w:rsidRPr="003213F7" w:rsidRDefault="003213F7" w:rsidP="003213F7">
            <w:pPr>
              <w:contextualSpacing/>
              <w:jc w:val="both"/>
              <w:rPr>
                <w:rFonts w:ascii="Times New Roman" w:hAnsi="Times New Roman" w:cstheme="minorBidi"/>
                <w:sz w:val="24"/>
                <w:szCs w:val="24"/>
              </w:rPr>
            </w:pPr>
            <w:r w:rsidRPr="003213F7">
              <w:rPr>
                <w:rFonts w:ascii="Times New Roman" w:hAnsi="Times New Roman" w:cstheme="minorBidi"/>
                <w:sz w:val="24"/>
                <w:szCs w:val="24"/>
              </w:rPr>
              <w:t>Ответ полностью соответствует эталону или изменения ответа в сравнении с эталоном не искажают его смысла – 4 балла.</w:t>
            </w:r>
          </w:p>
          <w:p w:rsidR="003213F7" w:rsidRPr="003213F7" w:rsidRDefault="003213F7" w:rsidP="003213F7">
            <w:pPr>
              <w:contextualSpacing/>
              <w:jc w:val="both"/>
              <w:rPr>
                <w:rFonts w:ascii="Times New Roman" w:hAnsi="Times New Roman" w:cstheme="minorBidi"/>
                <w:sz w:val="24"/>
                <w:szCs w:val="24"/>
              </w:rPr>
            </w:pPr>
            <w:r w:rsidRPr="003213F7">
              <w:rPr>
                <w:rFonts w:ascii="Times New Roman" w:hAnsi="Times New Roman" w:cstheme="minorBidi"/>
                <w:sz w:val="24"/>
                <w:szCs w:val="24"/>
              </w:rPr>
              <w:t>Ответ частично соответствует эталону – 2 балла.</w:t>
            </w:r>
          </w:p>
          <w:p w:rsidR="003213F7" w:rsidRPr="003213F7" w:rsidRDefault="003213F7" w:rsidP="003213F7">
            <w:pPr>
              <w:contextualSpacing/>
              <w:jc w:val="both"/>
              <w:rPr>
                <w:rFonts w:ascii="Times New Roman" w:hAnsi="Times New Roman" w:cstheme="minorBidi"/>
                <w:sz w:val="24"/>
                <w:szCs w:val="24"/>
              </w:rPr>
            </w:pPr>
            <w:r w:rsidRPr="003213F7">
              <w:rPr>
                <w:rFonts w:ascii="Times New Roman" w:hAnsi="Times New Roman" w:cstheme="minorBidi"/>
                <w:sz w:val="24"/>
                <w:szCs w:val="24"/>
              </w:rPr>
              <w:t>Ответ не соответствует эталону – 0 баллов</w:t>
            </w:r>
          </w:p>
          <w:p w:rsidR="003213F7" w:rsidRPr="003213F7" w:rsidRDefault="003213F7" w:rsidP="003213F7">
            <w:pPr>
              <w:spacing w:line="120" w:lineRule="auto"/>
              <w:contextualSpacing/>
              <w:jc w:val="both"/>
              <w:rPr>
                <w:rFonts w:ascii="Times New Roman" w:hAnsi="Times New Roman" w:cstheme="minorBidi"/>
                <w:sz w:val="24"/>
                <w:szCs w:val="24"/>
              </w:rPr>
            </w:pPr>
          </w:p>
        </w:tc>
      </w:tr>
    </w:tbl>
    <w:p w:rsidR="003213F7" w:rsidRPr="003213F7" w:rsidRDefault="003213F7" w:rsidP="003213F7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:rsidR="003213F7" w:rsidRPr="003213F7" w:rsidRDefault="003213F7" w:rsidP="003213F7">
      <w:pPr>
        <w:spacing w:after="0" w:line="120" w:lineRule="auto"/>
        <w:ind w:left="709"/>
        <w:contextualSpacing/>
        <w:jc w:val="both"/>
        <w:rPr>
          <w:rFonts w:ascii="Times New Roman" w:eastAsia="+mn-ea" w:hAnsi="Times New Roman"/>
          <w:b/>
          <w:color w:val="000000"/>
          <w:sz w:val="28"/>
          <w:szCs w:val="28"/>
        </w:rPr>
      </w:pPr>
    </w:p>
    <w:p w:rsidR="003213F7" w:rsidRPr="003213F7" w:rsidRDefault="003213F7" w:rsidP="003213F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13F7">
        <w:rPr>
          <w:rFonts w:ascii="Times New Roman" w:eastAsia="+mn-ea" w:hAnsi="Times New Roman" w:cs="Times New Roman"/>
          <w:color w:val="000000"/>
          <w:sz w:val="28"/>
          <w:szCs w:val="28"/>
        </w:rPr>
        <w:tab/>
        <w:t xml:space="preserve"> Далее с</w:t>
      </w:r>
      <w:r w:rsidRPr="003213F7">
        <w:rPr>
          <w:rFonts w:ascii="Times New Roman" w:eastAsia="Calibri" w:hAnsi="Times New Roman" w:cs="Times New Roman"/>
          <w:sz w:val="28"/>
          <w:szCs w:val="28"/>
        </w:rPr>
        <w:t>уммируются все баллы по каждому заданию, рассчитывается максимальный балл за проверочную работу по теме.</w:t>
      </w:r>
    </w:p>
    <w:p w:rsidR="00CE4AD8" w:rsidRDefault="00CE4AD8" w:rsidP="00CE4AD8">
      <w:pPr>
        <w:spacing w:after="12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:rsidR="00CE4AD8" w:rsidRPr="00CE4AD8" w:rsidRDefault="00CE4AD8" w:rsidP="00CE4AD8">
      <w:pPr>
        <w:spacing w:after="12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CE4AD8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Критерии, показатели и шкалы оценки проверочной работы по теме</w:t>
      </w:r>
    </w:p>
    <w:p w:rsidR="009A72C8" w:rsidRDefault="00FB3FCA" w:rsidP="000E6EE0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D02E16">
        <w:rPr>
          <w:rFonts w:ascii="Times New Roman" w:eastAsia="Calibri" w:hAnsi="Times New Roman" w:cs="Times New Roman"/>
          <w:sz w:val="28"/>
          <w:szCs w:val="28"/>
        </w:rPr>
        <w:t>езультаты проверочной работы по теме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>
        <w:rPr>
          <w:rFonts w:ascii="Times New Roman" w:eastAsia="Calibri" w:hAnsi="Times New Roman" w:cs="Times New Roman"/>
          <w:sz w:val="28"/>
          <w:szCs w:val="28"/>
        </w:rPr>
        <w:t>ются как «зачтено», если обучающийся</w:t>
      </w:r>
      <w:r w:rsidR="00282D56">
        <w:rPr>
          <w:rFonts w:ascii="Times New Roman" w:eastAsia="Calibri" w:hAnsi="Times New Roman" w:cs="Times New Roman"/>
          <w:sz w:val="28"/>
          <w:szCs w:val="28"/>
        </w:rPr>
        <w:t xml:space="preserve"> набрал 6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>0 и более процентов</w:t>
      </w:r>
      <w:r w:rsidR="00D02E16"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максимального балла </w:t>
      </w:r>
      <w:r w:rsidR="00D02E16">
        <w:rPr>
          <w:rFonts w:ascii="Times New Roman" w:eastAsia="Calibri" w:hAnsi="Times New Roman" w:cs="Times New Roman"/>
          <w:sz w:val="28"/>
          <w:szCs w:val="28"/>
        </w:rPr>
        <w:t>за работу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, «не зачтено», если </w:t>
      </w:r>
      <w:r w:rsidR="00D02E16">
        <w:rPr>
          <w:rFonts w:ascii="Times New Roman" w:eastAsia="Calibri" w:hAnsi="Times New Roman" w:cs="Times New Roman"/>
          <w:sz w:val="28"/>
          <w:szCs w:val="28"/>
        </w:rPr>
        <w:t>обучающийся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набрал менее 60 % </w:t>
      </w:r>
      <w:r w:rsidR="00D02E16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>максимального балла.</w:t>
      </w:r>
    </w:p>
    <w:p w:rsidR="009A72C8" w:rsidRDefault="009A72C8" w:rsidP="000E6EE0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B3FCA" w:rsidRDefault="00B048F1" w:rsidP="000E6EE0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75A2B" w:rsidRPr="009A0E5E" w:rsidRDefault="003B0E21" w:rsidP="009A72C8">
      <w:pPr>
        <w:pStyle w:val="a3"/>
        <w:numPr>
          <w:ilvl w:val="1"/>
          <w:numId w:val="1"/>
        </w:numPr>
        <w:spacing w:after="80" w:line="240" w:lineRule="auto"/>
        <w:ind w:left="709" w:hanging="709"/>
        <w:rPr>
          <w:rFonts w:ascii="Times New Roman" w:hAnsi="Times New Roman" w:cs="Times New Roman"/>
          <w:b/>
          <w:sz w:val="28"/>
          <w:szCs w:val="28"/>
        </w:rPr>
      </w:pPr>
      <w:r w:rsidRPr="009A0E5E">
        <w:rPr>
          <w:rFonts w:ascii="Times New Roman" w:hAnsi="Times New Roman" w:cs="Times New Roman"/>
          <w:b/>
          <w:sz w:val="28"/>
          <w:szCs w:val="28"/>
        </w:rPr>
        <w:lastRenderedPageBreak/>
        <w:t>Промежуточная аттестация</w:t>
      </w:r>
    </w:p>
    <w:p w:rsidR="003B0E21" w:rsidRDefault="003B0E21" w:rsidP="003B0E21">
      <w:pPr>
        <w:pStyle w:val="a3"/>
        <w:spacing w:after="80" w:line="12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3B0E21" w:rsidRPr="00B072BA" w:rsidRDefault="003B0E21" w:rsidP="003B0E21">
      <w:pPr>
        <w:pStyle w:val="a3"/>
        <w:spacing w:after="8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Зачет</w:t>
      </w:r>
      <w:r w:rsidR="00C71D46">
        <w:rPr>
          <w:rFonts w:ascii="Times New Roman" w:hAnsi="Times New Roman" w:cs="Times New Roman"/>
          <w:b/>
          <w:sz w:val="28"/>
          <w:szCs w:val="28"/>
        </w:rPr>
        <w:t xml:space="preserve"> с оценкой</w:t>
      </w:r>
    </w:p>
    <w:p w:rsidR="00D8192A" w:rsidRPr="00D8192A" w:rsidRDefault="00D8192A" w:rsidP="00856C2A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Оценка на зачете осуществляется на основе принципов объективности, справедливости, всестороннего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анализа уровня знаний обучающихся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D8192A" w:rsidRPr="00D8192A" w:rsidRDefault="00D8192A" w:rsidP="00856C2A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При выставлении оценки преподаватель учитывает:</w:t>
      </w:r>
    </w:p>
    <w:p w:rsidR="00D8192A" w:rsidRPr="00D8192A" w:rsidRDefault="00D8192A" w:rsidP="007D5B3B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знание фактического материала по программе;</w:t>
      </w:r>
    </w:p>
    <w:p w:rsidR="00D8192A" w:rsidRPr="00D8192A" w:rsidRDefault="00D8192A" w:rsidP="007D5B3B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степень активности обучающегося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 xml:space="preserve"> на практических занятиях;</w:t>
      </w:r>
    </w:p>
    <w:p w:rsidR="00D8192A" w:rsidRPr="00D8192A" w:rsidRDefault="00D8192A" w:rsidP="007D5B3B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логику, структуру, стиль ответа;</w:t>
      </w:r>
    </w:p>
    <w:p w:rsidR="00D8192A" w:rsidRPr="00D8192A" w:rsidRDefault="00D8192A" w:rsidP="007D5B3B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культуру речи, манеру общения, готовность к дискуссии, аргументированность ответа, уровень самостоятельного мышления;</w:t>
      </w:r>
    </w:p>
    <w:p w:rsidR="00D8192A" w:rsidRPr="00D8192A" w:rsidRDefault="00D8192A" w:rsidP="007D5B3B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умение связывать теорию с практикой, решать задачи;</w:t>
      </w:r>
    </w:p>
    <w:p w:rsidR="00D8192A" w:rsidRPr="00D8192A" w:rsidRDefault="00D8192A" w:rsidP="007D5B3B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наличие пропусков семинарских и лекционных занятий по неуважительным причинам.</w:t>
      </w:r>
    </w:p>
    <w:p w:rsidR="009A0E5E" w:rsidRPr="00405C07" w:rsidRDefault="009A0E5E" w:rsidP="009A0E5E">
      <w:pPr>
        <w:suppressAutoHyphens/>
        <w:spacing w:after="80" w:line="240" w:lineRule="auto"/>
        <w:ind w:right="20" w:firstLine="720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405C0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Форма проведения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зачета</w:t>
      </w:r>
      <w:r w:rsidRPr="00405C0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– устная по билетам. Оценка носит дифференцированный характер и определяется оценками «отлично», «хорошо», «удовлетворительно», «неудовлетворительно».</w:t>
      </w:r>
    </w:p>
    <w:p w:rsidR="009A0E5E" w:rsidRPr="009A72C8" w:rsidRDefault="009A72C8" w:rsidP="009A72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9A72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Критерии и шкалы оценки</w:t>
      </w:r>
      <w:r w:rsidR="009A0E5E" w:rsidRPr="009A72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9A0E5E" w:rsidRPr="00405C07" w:rsidRDefault="009A0E5E" w:rsidP="009A72C8">
      <w:pPr>
        <w:widowControl w:val="0"/>
        <w:autoSpaceDE w:val="0"/>
        <w:autoSpaceDN w:val="0"/>
        <w:adjustRightInd w:val="0"/>
        <w:spacing w:after="0" w:line="12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10"/>
        <w:gridCol w:w="6474"/>
      </w:tblGrid>
      <w:tr w:rsidR="009A0E5E" w:rsidRPr="00405C07" w:rsidTr="00AC2E81">
        <w:trPr>
          <w:trHeight w:val="479"/>
        </w:trPr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A0E5E" w:rsidRPr="00405C07" w:rsidRDefault="009A0E5E" w:rsidP="00AC2E8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5C0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6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A0E5E" w:rsidRPr="00405C07" w:rsidRDefault="009A0E5E" w:rsidP="00AC2E81">
            <w:pPr>
              <w:tabs>
                <w:tab w:val="left" w:pos="176"/>
              </w:tabs>
              <w:spacing w:before="100" w:beforeAutospacing="1" w:after="100" w:afterAutospacing="1" w:line="240" w:lineRule="auto"/>
              <w:ind w:left="54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5C0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Требования к знаниям</w:t>
            </w:r>
          </w:p>
        </w:tc>
      </w:tr>
      <w:tr w:rsidR="009A0E5E" w:rsidRPr="00405C07" w:rsidTr="00AC2E81"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A0E5E" w:rsidRPr="00405C07" w:rsidRDefault="009A0E5E" w:rsidP="00AC2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5C07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ru-RU"/>
              </w:rPr>
              <w:t>«отлично»</w:t>
            </w:r>
          </w:p>
        </w:tc>
        <w:tc>
          <w:tcPr>
            <w:tcW w:w="6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A0E5E" w:rsidRPr="00405C07" w:rsidRDefault="009A0E5E" w:rsidP="009A72C8">
            <w:pPr>
              <w:tabs>
                <w:tab w:val="left" w:pos="176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A7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Теоретическое содержание дисциплины освоено полностью, сформированы необходимые практические навыки работы с освоенным материалом. Все предусмотренные программой обучения учебные задания выполнены, качество их выполнения оценено числом баллов, близким к максимальному</w:t>
            </w:r>
            <w:r w:rsidRPr="00405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.  </w:t>
            </w:r>
          </w:p>
        </w:tc>
      </w:tr>
      <w:tr w:rsidR="009A0E5E" w:rsidRPr="00405C07" w:rsidTr="00AC2E81"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A0E5E" w:rsidRPr="00405C07" w:rsidRDefault="009A0E5E" w:rsidP="00AC2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5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«хорошо»</w:t>
            </w:r>
          </w:p>
        </w:tc>
        <w:tc>
          <w:tcPr>
            <w:tcW w:w="6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A0E5E" w:rsidRPr="009A72C8" w:rsidRDefault="009A0E5E" w:rsidP="009A72C8">
            <w:pPr>
              <w:tabs>
                <w:tab w:val="left" w:pos="176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Теоретическое содержание дисциплины освоено полностью, без пробело</w:t>
            </w:r>
            <w:r w:rsidR="009A72C8" w:rsidRPr="009A7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A7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некоторые практические навыки работы с освоенным материалом сформированы недостаточно. Все предусмотренные программой обучения учебные задания выполнены, качество выполнения ни одного из них   не оценено максимальным числом баллов, некоторые виды заданий выполнены с ошибками.</w:t>
            </w:r>
          </w:p>
        </w:tc>
      </w:tr>
      <w:tr w:rsidR="009A0E5E" w:rsidRPr="00405C07" w:rsidTr="00AC2E81"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A0E5E" w:rsidRPr="00405C07" w:rsidRDefault="009A0E5E" w:rsidP="00AC2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5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«удовлетворительно»</w:t>
            </w:r>
          </w:p>
        </w:tc>
        <w:tc>
          <w:tcPr>
            <w:tcW w:w="6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A0E5E" w:rsidRPr="00405C07" w:rsidRDefault="009A0E5E" w:rsidP="009A72C8">
            <w:pPr>
              <w:tabs>
                <w:tab w:val="left" w:pos="176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A7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Теоретическое содержание дисциплины освоено частично, но пробелы, не носят существенного характера, необходимые практические навыки работы с освоенным материалом в основном сформированы. Большинство предусмотренных программой обучения учебных заданий выполнено, но не высокого качества</w:t>
            </w:r>
            <w:r w:rsidRPr="00405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. </w:t>
            </w:r>
          </w:p>
        </w:tc>
      </w:tr>
      <w:tr w:rsidR="009A0E5E" w:rsidRPr="00405C07" w:rsidTr="00AC2E81"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A0E5E" w:rsidRPr="00405C07" w:rsidRDefault="009A0E5E" w:rsidP="00AC2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5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«неудовлетворительно»</w:t>
            </w:r>
          </w:p>
        </w:tc>
        <w:tc>
          <w:tcPr>
            <w:tcW w:w="6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A0E5E" w:rsidRPr="009A72C8" w:rsidRDefault="009A0E5E" w:rsidP="009A72C8">
            <w:pPr>
              <w:tabs>
                <w:tab w:val="left" w:pos="176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Теоретическое содержание дисциплины не освоено, необходимые практические навыки работы не сформированы, выполненные учебные задания содержат грубые ошибки, дополнительная самостоятельна</w:t>
            </w:r>
            <w:r w:rsidR="009A72C8" w:rsidRPr="009A7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A7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 над материалом дисциплины не приведет к существенному повышению качества выполнения учебных заданий. </w:t>
            </w:r>
          </w:p>
        </w:tc>
      </w:tr>
    </w:tbl>
    <w:p w:rsidR="009A0E5E" w:rsidRDefault="009A0E5E" w:rsidP="00856C2A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775A2B" w:rsidRPr="009A72C8" w:rsidRDefault="00A36BF3" w:rsidP="009A72C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80" w:line="24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72C8">
        <w:rPr>
          <w:rFonts w:ascii="Times New Roman" w:hAnsi="Times New Roman" w:cs="Times New Roman"/>
          <w:b/>
          <w:sz w:val="24"/>
          <w:szCs w:val="24"/>
        </w:rPr>
        <w:br w:type="page"/>
      </w:r>
      <w:r w:rsidR="009A72C8" w:rsidRPr="009A72C8">
        <w:rPr>
          <w:rFonts w:ascii="Times New Roman" w:hAnsi="Times New Roman" w:cs="Times New Roman"/>
          <w:b/>
          <w:sz w:val="24"/>
          <w:szCs w:val="24"/>
        </w:rPr>
        <w:lastRenderedPageBreak/>
        <w:t>М</w:t>
      </w:r>
      <w:r w:rsidR="00EC5534" w:rsidRPr="009A72C8">
        <w:rPr>
          <w:rFonts w:ascii="Times New Roman" w:hAnsi="Times New Roman" w:cs="Times New Roman"/>
          <w:b/>
          <w:sz w:val="24"/>
          <w:szCs w:val="24"/>
        </w:rPr>
        <w:t xml:space="preserve">ЕТОДИЧЕСКИЕ МАТЕРИАЛЫ, ОПРЕДЕЛЯЮЩИЕ ПРОЦЕДУРЫ ОЦЕНИВАНИЯ </w:t>
      </w:r>
      <w:r w:rsidR="009105BD" w:rsidRPr="009A72C8">
        <w:rPr>
          <w:rFonts w:ascii="Times New Roman" w:hAnsi="Times New Roman" w:cs="Times New Roman"/>
          <w:b/>
          <w:sz w:val="24"/>
          <w:szCs w:val="24"/>
        </w:rPr>
        <w:t>КОМПЕТЕНЦИЙ</w:t>
      </w:r>
    </w:p>
    <w:p w:rsidR="000E6EE0" w:rsidRDefault="000E6EE0" w:rsidP="000E6EE0">
      <w:pPr>
        <w:pStyle w:val="a3"/>
        <w:spacing w:after="0" w:line="240" w:lineRule="auto"/>
        <w:ind w:left="0"/>
        <w:contextualSpacing w:val="0"/>
        <w:jc w:val="center"/>
        <w:rPr>
          <w:rFonts w:ascii="Times New Roman" w:eastAsia="Calibri" w:hAnsi="Times New Roman"/>
          <w:b/>
        </w:rPr>
      </w:pPr>
    </w:p>
    <w:p w:rsidR="00DC597B" w:rsidRPr="000E6EE0" w:rsidRDefault="00DC597B" w:rsidP="000E6EE0">
      <w:pPr>
        <w:pStyle w:val="a3"/>
        <w:spacing w:after="120" w:line="240" w:lineRule="auto"/>
        <w:ind w:left="0"/>
        <w:contextualSpacing w:val="0"/>
        <w:jc w:val="center"/>
        <w:rPr>
          <w:rFonts w:ascii="Times New Roman" w:eastAsia="Calibri" w:hAnsi="Times New Roman"/>
          <w:b/>
          <w:sz w:val="20"/>
          <w:szCs w:val="20"/>
        </w:rPr>
      </w:pPr>
      <w:r w:rsidRPr="000E6EE0">
        <w:rPr>
          <w:rFonts w:ascii="Times New Roman" w:eastAsia="Calibri" w:hAnsi="Times New Roman"/>
          <w:b/>
          <w:sz w:val="20"/>
          <w:szCs w:val="20"/>
        </w:rPr>
        <w:t>АТТЕСТАЦИОННЫЙ ЛИСТ ОБУЧАЮЩЕГОСЯ</w:t>
      </w:r>
    </w:p>
    <w:tbl>
      <w:tblPr>
        <w:tblStyle w:val="a5"/>
        <w:tblW w:w="9782" w:type="dxa"/>
        <w:tblInd w:w="-176" w:type="dxa"/>
        <w:tblLook w:val="04A0" w:firstRow="1" w:lastRow="0" w:firstColumn="1" w:lastColumn="0" w:noHBand="0" w:noVBand="1"/>
      </w:tblPr>
      <w:tblGrid>
        <w:gridCol w:w="1420"/>
        <w:gridCol w:w="4960"/>
        <w:gridCol w:w="3402"/>
      </w:tblGrid>
      <w:tr w:rsidR="00DC597B" w:rsidTr="006F6C91">
        <w:tc>
          <w:tcPr>
            <w:tcW w:w="1420" w:type="dxa"/>
            <w:vAlign w:val="center"/>
          </w:tcPr>
          <w:p w:rsidR="00DC597B" w:rsidRPr="002B3B30" w:rsidRDefault="00DC597B" w:rsidP="00C52F50">
            <w:pPr>
              <w:jc w:val="center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sz w:val="20"/>
                <w:szCs w:val="20"/>
              </w:rPr>
              <w:t xml:space="preserve">Код </w:t>
            </w:r>
          </w:p>
          <w:p w:rsidR="00DC597B" w:rsidRPr="002B3B30" w:rsidRDefault="00DC597B" w:rsidP="00C52F5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4960" w:type="dxa"/>
            <w:vAlign w:val="center"/>
          </w:tcPr>
          <w:p w:rsidR="00DC597B" w:rsidRPr="009A72C8" w:rsidRDefault="00844734" w:rsidP="00C52F5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A72C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Индикаторы достижения</w:t>
            </w:r>
            <w:r w:rsidR="00DC597B" w:rsidRPr="009A72C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компетенций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DC597B" w:rsidRPr="002B3B30" w:rsidRDefault="00DC597B" w:rsidP="00C52F5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Уровень сформированности компетенций, %</w:t>
            </w:r>
          </w:p>
        </w:tc>
      </w:tr>
      <w:tr w:rsidR="009A72C8" w:rsidTr="00E91DFF">
        <w:trPr>
          <w:trHeight w:val="801"/>
        </w:trPr>
        <w:tc>
          <w:tcPr>
            <w:tcW w:w="1420" w:type="dxa"/>
            <w:vMerge w:val="restart"/>
          </w:tcPr>
          <w:p w:rsidR="009A72C8" w:rsidRDefault="009A72C8" w:rsidP="009A72C8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ОПК-8</w:t>
            </w:r>
          </w:p>
        </w:tc>
        <w:tc>
          <w:tcPr>
            <w:tcW w:w="4960" w:type="dxa"/>
            <w:shd w:val="clear" w:color="auto" w:fill="auto"/>
          </w:tcPr>
          <w:p w:rsidR="009A72C8" w:rsidRPr="00B70488" w:rsidRDefault="009A72C8" w:rsidP="009A72C8">
            <w:pPr>
              <w:tabs>
                <w:tab w:val="left" w:pos="390"/>
              </w:tabs>
              <w:suppressAutoHyphens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048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B70488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психологической подготовки к профессиональной деятельности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9A72C8" w:rsidRDefault="009A72C8" w:rsidP="009A72C8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9A72C8" w:rsidTr="00E91DFF">
        <w:trPr>
          <w:trHeight w:val="1104"/>
        </w:trPr>
        <w:tc>
          <w:tcPr>
            <w:tcW w:w="1420" w:type="dxa"/>
            <w:vMerge/>
          </w:tcPr>
          <w:p w:rsidR="009A72C8" w:rsidRDefault="009A72C8" w:rsidP="009A72C8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  <w:shd w:val="clear" w:color="auto" w:fill="auto"/>
          </w:tcPr>
          <w:p w:rsidR="009A72C8" w:rsidRPr="00B70488" w:rsidRDefault="009A72C8" w:rsidP="009A72C8">
            <w:pPr>
              <w:widowControl w:val="0"/>
              <w:tabs>
                <w:tab w:val="left" w:pos="283"/>
              </w:tabs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048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B70488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и осуществлять общую, специальную и целевую психологическую подготовку сотрудников, военнослужащих и (или) отдельных лиц к профессиональной деятельности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9A72C8" w:rsidRDefault="009A72C8" w:rsidP="009A72C8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9A72C8" w:rsidTr="00E91DFF">
        <w:trPr>
          <w:trHeight w:val="828"/>
        </w:trPr>
        <w:tc>
          <w:tcPr>
            <w:tcW w:w="1420" w:type="dxa"/>
            <w:vMerge/>
          </w:tcPr>
          <w:p w:rsidR="009A72C8" w:rsidRDefault="009A72C8" w:rsidP="009A72C8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  <w:shd w:val="clear" w:color="auto" w:fill="auto"/>
          </w:tcPr>
          <w:p w:rsidR="009A72C8" w:rsidRPr="00201614" w:rsidRDefault="009A72C8" w:rsidP="009A7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488">
              <w:rPr>
                <w:rFonts w:ascii="Times New Roman" w:hAnsi="Times New Roman" w:cs="Times New Roman"/>
                <w:b/>
                <w:sz w:val="24"/>
                <w:szCs w:val="24"/>
              </w:rPr>
              <w:t>Владеть</w:t>
            </w:r>
            <w:r w:rsidRPr="00B70488">
              <w:rPr>
                <w:rFonts w:ascii="Times New Roman" w:hAnsi="Times New Roman" w:cs="Times New Roman"/>
                <w:sz w:val="24"/>
                <w:szCs w:val="24"/>
              </w:rPr>
              <w:t xml:space="preserve"> навыками организации и осуществления общей, специальной и целевой психологической подготовки сотрудников, военнослужащих и (или) отдельных лиц к профессиональной деятельности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9A72C8" w:rsidRDefault="009A72C8" w:rsidP="009A72C8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9A72C8" w:rsidTr="009A72C8">
        <w:trPr>
          <w:trHeight w:val="451"/>
        </w:trPr>
        <w:tc>
          <w:tcPr>
            <w:tcW w:w="1420" w:type="dxa"/>
            <w:vMerge w:val="restart"/>
          </w:tcPr>
          <w:p w:rsidR="009A72C8" w:rsidRDefault="009A72C8" w:rsidP="009A72C8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ОПК-10</w:t>
            </w:r>
          </w:p>
        </w:tc>
        <w:tc>
          <w:tcPr>
            <w:tcW w:w="4960" w:type="dxa"/>
          </w:tcPr>
          <w:p w:rsidR="009A72C8" w:rsidRPr="00B70488" w:rsidRDefault="009A72C8" w:rsidP="009A72C8">
            <w:pPr>
              <w:tabs>
                <w:tab w:val="left" w:pos="390"/>
              </w:tabs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0488">
              <w:rPr>
                <w:rFonts w:ascii="Times New Roman" w:hAnsi="Times New Roman" w:cs="Times New Roman"/>
                <w:b/>
                <w:sz w:val="24"/>
                <w:szCs w:val="24"/>
              </w:rPr>
              <w:t>Знат</w:t>
            </w:r>
            <w:r w:rsidRPr="00417BB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B70488">
              <w:rPr>
                <w:rFonts w:ascii="Times New Roman" w:hAnsi="Times New Roman" w:cs="Times New Roman"/>
                <w:sz w:val="24"/>
                <w:szCs w:val="24"/>
              </w:rPr>
              <w:t>методы психологической поддержки и сопровождения личности</w:t>
            </w:r>
          </w:p>
        </w:tc>
        <w:tc>
          <w:tcPr>
            <w:tcW w:w="3402" w:type="dxa"/>
          </w:tcPr>
          <w:p w:rsidR="009A72C8" w:rsidRDefault="009A72C8" w:rsidP="009A72C8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9A72C8" w:rsidTr="006F6C91">
        <w:trPr>
          <w:trHeight w:val="1104"/>
        </w:trPr>
        <w:tc>
          <w:tcPr>
            <w:tcW w:w="1420" w:type="dxa"/>
            <w:vMerge/>
          </w:tcPr>
          <w:p w:rsidR="009A72C8" w:rsidRDefault="009A72C8" w:rsidP="009A72C8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</w:tcPr>
          <w:p w:rsidR="009A72C8" w:rsidRPr="00B70488" w:rsidRDefault="009A72C8" w:rsidP="009A72C8">
            <w:pPr>
              <w:widowControl w:val="0"/>
              <w:tabs>
                <w:tab w:val="left" w:pos="283"/>
              </w:tabs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048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B7048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методы психологической поддержки и сопровождения сотрудников, военнослужащих и (или) отдельных лиц в ходе выполнения задач служебной деятельности, в том числе в экстремальных условиях</w:t>
            </w:r>
          </w:p>
        </w:tc>
        <w:tc>
          <w:tcPr>
            <w:tcW w:w="3402" w:type="dxa"/>
          </w:tcPr>
          <w:p w:rsidR="009A72C8" w:rsidRDefault="009A72C8" w:rsidP="009A72C8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9A72C8" w:rsidTr="006F6C91">
        <w:trPr>
          <w:trHeight w:val="828"/>
        </w:trPr>
        <w:tc>
          <w:tcPr>
            <w:tcW w:w="1420" w:type="dxa"/>
            <w:vMerge/>
          </w:tcPr>
          <w:p w:rsidR="009A72C8" w:rsidRDefault="009A72C8" w:rsidP="009A72C8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</w:tcPr>
          <w:p w:rsidR="009A72C8" w:rsidRPr="00B70488" w:rsidRDefault="009A72C8" w:rsidP="009A72C8">
            <w:pPr>
              <w:tabs>
                <w:tab w:val="left" w:pos="315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0488">
              <w:rPr>
                <w:rFonts w:ascii="Times New Roman" w:hAnsi="Times New Roman" w:cs="Times New Roman"/>
                <w:b/>
                <w:sz w:val="24"/>
                <w:szCs w:val="24"/>
              </w:rPr>
              <w:t>Владеть</w:t>
            </w:r>
            <w:r w:rsidRPr="00B70488">
              <w:rPr>
                <w:rFonts w:ascii="Times New Roman" w:hAnsi="Times New Roman" w:cs="Times New Roman"/>
                <w:sz w:val="24"/>
                <w:szCs w:val="24"/>
              </w:rPr>
              <w:t xml:space="preserve"> навыками применения методов психологической поддержки и сопровождения сотрудников, военнослужащих и (или) отдельных лиц в ходе выполнения задач служебной деятельности, в том числе в экстремальных условиях</w:t>
            </w:r>
          </w:p>
        </w:tc>
        <w:tc>
          <w:tcPr>
            <w:tcW w:w="3402" w:type="dxa"/>
          </w:tcPr>
          <w:p w:rsidR="009A72C8" w:rsidRDefault="009A72C8" w:rsidP="009A72C8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9A72C8" w:rsidTr="006F6C91">
        <w:trPr>
          <w:trHeight w:val="801"/>
        </w:trPr>
        <w:tc>
          <w:tcPr>
            <w:tcW w:w="1420" w:type="dxa"/>
            <w:vMerge w:val="restart"/>
          </w:tcPr>
          <w:p w:rsidR="009A72C8" w:rsidRDefault="009A72C8" w:rsidP="009A72C8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ПК-4</w:t>
            </w:r>
          </w:p>
        </w:tc>
        <w:tc>
          <w:tcPr>
            <w:tcW w:w="4960" w:type="dxa"/>
          </w:tcPr>
          <w:p w:rsidR="009A72C8" w:rsidRPr="00B70488" w:rsidRDefault="009A72C8" w:rsidP="009A72C8">
            <w:pPr>
              <w:tabs>
                <w:tab w:val="left" w:pos="390"/>
              </w:tabs>
              <w:suppressAutoHyphens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04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B70488">
              <w:rPr>
                <w:rFonts w:ascii="Times New Roman" w:hAnsi="Times New Roman" w:cs="Times New Roman"/>
                <w:sz w:val="24"/>
                <w:szCs w:val="24"/>
              </w:rPr>
              <w:t>особенности морально-психологического сопровождения сотрудников Следственного комитета на различных этапах прохождения службы</w:t>
            </w:r>
          </w:p>
        </w:tc>
        <w:tc>
          <w:tcPr>
            <w:tcW w:w="3402" w:type="dxa"/>
          </w:tcPr>
          <w:p w:rsidR="009A72C8" w:rsidRDefault="009A72C8" w:rsidP="009A72C8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9A72C8" w:rsidTr="006F6C91">
        <w:trPr>
          <w:trHeight w:val="1104"/>
        </w:trPr>
        <w:tc>
          <w:tcPr>
            <w:tcW w:w="1420" w:type="dxa"/>
            <w:vMerge/>
          </w:tcPr>
          <w:p w:rsidR="009A72C8" w:rsidRDefault="009A72C8" w:rsidP="009A72C8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</w:tcPr>
          <w:p w:rsidR="009A72C8" w:rsidRPr="00B70488" w:rsidRDefault="009A72C8" w:rsidP="009A72C8">
            <w:pPr>
              <w:widowControl w:val="0"/>
              <w:tabs>
                <w:tab w:val="left" w:pos="283"/>
              </w:tabs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04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B704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осуществлять морально- психологическое сопровождение служебной деятельности сотрудников следственных органов Следственного комитета, образовательных организаций и иных учреждений, входящих в систему Следственного комитета</w:t>
            </w:r>
          </w:p>
        </w:tc>
        <w:tc>
          <w:tcPr>
            <w:tcW w:w="3402" w:type="dxa"/>
          </w:tcPr>
          <w:p w:rsidR="009A72C8" w:rsidRDefault="009A72C8" w:rsidP="009A72C8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9A72C8" w:rsidTr="006F6C91">
        <w:trPr>
          <w:trHeight w:val="828"/>
        </w:trPr>
        <w:tc>
          <w:tcPr>
            <w:tcW w:w="1420" w:type="dxa"/>
            <w:vMerge/>
          </w:tcPr>
          <w:p w:rsidR="009A72C8" w:rsidRDefault="009A72C8" w:rsidP="009A72C8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</w:tcPr>
          <w:p w:rsidR="009A72C8" w:rsidRPr="00B70488" w:rsidRDefault="009A72C8" w:rsidP="009A72C8">
            <w:pPr>
              <w:tabs>
                <w:tab w:val="left" w:pos="315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04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Владеть </w:t>
            </w:r>
            <w:r w:rsidRPr="00B704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навыками оказания психологической помощи на различных этапах служебной деятельности, проведения социально-психологических тренингов, техник психической саморегуляции в рамках морально-психологического сопровождения </w:t>
            </w:r>
            <w:r w:rsidRPr="00B7048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служебной деятельности сотрудников следственных органов Следственного комитета, образовательных организаций, иных учреждений, входящих в систему Следственного комитета</w:t>
            </w:r>
          </w:p>
        </w:tc>
        <w:tc>
          <w:tcPr>
            <w:tcW w:w="3402" w:type="dxa"/>
          </w:tcPr>
          <w:p w:rsidR="009A72C8" w:rsidRDefault="009A72C8" w:rsidP="009A72C8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10 20 30 40 50 60 70 80 90 100</w:t>
            </w:r>
          </w:p>
        </w:tc>
      </w:tr>
    </w:tbl>
    <w:p w:rsidR="00856C2A" w:rsidRDefault="00856C2A" w:rsidP="000E6EE0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</w:p>
    <w:p w:rsidR="00DC597B" w:rsidRDefault="00DC597B" w:rsidP="00DC597B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Общая оценка сформированности компетенций ____________________</w:t>
      </w:r>
    </w:p>
    <w:p w:rsidR="00DC597B" w:rsidRPr="0022330F" w:rsidRDefault="00DC597B" w:rsidP="009F525A">
      <w:pPr>
        <w:spacing w:after="120" w:line="240" w:lineRule="auto"/>
        <w:ind w:firstLine="709"/>
        <w:rPr>
          <w:rFonts w:ascii="Times New Roman" w:eastAsia="Calibri" w:hAnsi="Times New Roman"/>
          <w:b/>
          <w:sz w:val="28"/>
          <w:szCs w:val="28"/>
        </w:rPr>
      </w:pPr>
      <w:r w:rsidRPr="0022330F">
        <w:rPr>
          <w:rFonts w:ascii="Times New Roman" w:eastAsia="Calibri" w:hAnsi="Times New Roman"/>
          <w:b/>
          <w:sz w:val="28"/>
          <w:szCs w:val="28"/>
        </w:rPr>
        <w:t>Шкала оценки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93"/>
        <w:gridCol w:w="5385"/>
        <w:gridCol w:w="2092"/>
      </w:tblGrid>
      <w:tr w:rsidR="00DC597B" w:rsidTr="00C52F50">
        <w:tc>
          <w:tcPr>
            <w:tcW w:w="2093" w:type="dxa"/>
            <w:vAlign w:val="center"/>
          </w:tcPr>
          <w:p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330F">
              <w:rPr>
                <w:rFonts w:ascii="Times New Roman" w:eastAsia="Calibri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Балл</w:t>
            </w:r>
          </w:p>
        </w:tc>
      </w:tr>
      <w:tr w:rsidR="00DC597B" w:rsidTr="00C52F50">
        <w:tc>
          <w:tcPr>
            <w:tcW w:w="2093" w:type="dxa"/>
            <w:vAlign w:val="center"/>
          </w:tcPr>
          <w:p w:rsidR="00DC597B" w:rsidRPr="005F74D9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DC597B" w:rsidTr="00C52F50">
        <w:tc>
          <w:tcPr>
            <w:tcW w:w="2093" w:type="dxa"/>
            <w:vAlign w:val="center"/>
          </w:tcPr>
          <w:p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20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DC597B" w:rsidTr="00C52F50">
        <w:tc>
          <w:tcPr>
            <w:tcW w:w="2093" w:type="dxa"/>
            <w:vAlign w:val="center"/>
          </w:tcPr>
          <w:p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40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DC597B" w:rsidTr="00C52F50">
        <w:tc>
          <w:tcPr>
            <w:tcW w:w="2093" w:type="dxa"/>
            <w:vAlign w:val="center"/>
          </w:tcPr>
          <w:p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60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DC597B" w:rsidTr="00C52F50">
        <w:tc>
          <w:tcPr>
            <w:tcW w:w="2093" w:type="dxa"/>
            <w:vAlign w:val="center"/>
          </w:tcPr>
          <w:p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80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  <w:bookmarkEnd w:id="5"/>
    </w:tbl>
    <w:p w:rsidR="008213EF" w:rsidRPr="005B3236" w:rsidRDefault="008213EF" w:rsidP="00D95CB3">
      <w:pPr>
        <w:rPr>
          <w:rFonts w:ascii="Times New Roman" w:hAnsi="Times New Roman" w:cs="Times New Roman"/>
          <w:b/>
          <w:sz w:val="24"/>
          <w:szCs w:val="24"/>
        </w:rPr>
      </w:pPr>
    </w:p>
    <w:sectPr w:rsidR="008213EF" w:rsidRPr="005B3236" w:rsidSect="00F1129C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BE6" w:rsidRDefault="00FE1BE6" w:rsidP="00D95CB3">
      <w:pPr>
        <w:spacing w:after="0" w:line="240" w:lineRule="auto"/>
      </w:pPr>
      <w:r>
        <w:separator/>
      </w:r>
    </w:p>
  </w:endnote>
  <w:endnote w:type="continuationSeparator" w:id="0">
    <w:p w:rsidR="00FE1BE6" w:rsidRDefault="00FE1BE6" w:rsidP="00D95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BE6" w:rsidRDefault="00FE1BE6" w:rsidP="00D95CB3">
      <w:pPr>
        <w:spacing w:after="0" w:line="240" w:lineRule="auto"/>
      </w:pPr>
      <w:r>
        <w:separator/>
      </w:r>
    </w:p>
  </w:footnote>
  <w:footnote w:type="continuationSeparator" w:id="0">
    <w:p w:rsidR="00FE1BE6" w:rsidRDefault="00FE1BE6" w:rsidP="00D95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642714"/>
      <w:docPartObj>
        <w:docPartGallery w:val="Page Numbers (Top of Page)"/>
        <w:docPartUnique/>
      </w:docPartObj>
    </w:sdtPr>
    <w:sdtEndPr/>
    <w:sdtContent>
      <w:p w:rsidR="00D32744" w:rsidRPr="00D95CB3" w:rsidRDefault="00FE1BE6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157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D32744" w:rsidRDefault="00D32744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4103352"/>
      <w:docPartObj>
        <w:docPartGallery w:val="Page Numbers (Top of Page)"/>
        <w:docPartUnique/>
      </w:docPartObj>
    </w:sdtPr>
    <w:sdtContent>
      <w:p w:rsidR="00102DFE" w:rsidRDefault="00102DF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1577">
          <w:rPr>
            <w:noProof/>
          </w:rPr>
          <w:t>5</w:t>
        </w:r>
        <w:r>
          <w:fldChar w:fldCharType="end"/>
        </w:r>
      </w:p>
    </w:sdtContent>
  </w:sdt>
  <w:p w:rsidR="00D32744" w:rsidRDefault="00D3274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  <w:szCs w:val="28"/>
      </w:rPr>
    </w:lvl>
  </w:abstractNum>
  <w:abstractNum w:abstractNumId="3" w15:restartNumberingAfterBreak="0">
    <w:nsid w:val="0000000F"/>
    <w:multiLevelType w:val="singleLevel"/>
    <w:tmpl w:val="F45ACC8C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</w:abstractNum>
  <w:abstractNum w:abstractNumId="4" w15:restartNumberingAfterBreak="0">
    <w:nsid w:val="15FC0F7C"/>
    <w:multiLevelType w:val="hybridMultilevel"/>
    <w:tmpl w:val="8BFCAA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41B4B"/>
    <w:multiLevelType w:val="hybridMultilevel"/>
    <w:tmpl w:val="952EB0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53353E"/>
    <w:multiLevelType w:val="hybridMultilevel"/>
    <w:tmpl w:val="88BE50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B7A58"/>
    <w:multiLevelType w:val="hybridMultilevel"/>
    <w:tmpl w:val="94B205CE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A63ABE"/>
    <w:multiLevelType w:val="hybridMultilevel"/>
    <w:tmpl w:val="A06CBD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A863B5"/>
    <w:multiLevelType w:val="hybridMultilevel"/>
    <w:tmpl w:val="487ABF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4A5D7B"/>
    <w:multiLevelType w:val="multilevel"/>
    <w:tmpl w:val="0486C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6F340F4"/>
    <w:multiLevelType w:val="hybridMultilevel"/>
    <w:tmpl w:val="2390D3EC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0F0C56"/>
    <w:multiLevelType w:val="hybridMultilevel"/>
    <w:tmpl w:val="9956FF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E96FF9"/>
    <w:multiLevelType w:val="hybridMultilevel"/>
    <w:tmpl w:val="5E3CB9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A30CCB"/>
    <w:multiLevelType w:val="hybridMultilevel"/>
    <w:tmpl w:val="A0D4567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ECD78EA"/>
    <w:multiLevelType w:val="hybridMultilevel"/>
    <w:tmpl w:val="97621D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9E4BA8"/>
    <w:multiLevelType w:val="hybridMultilevel"/>
    <w:tmpl w:val="D7568514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1787DAC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377FFA"/>
    <w:multiLevelType w:val="hybridMultilevel"/>
    <w:tmpl w:val="DC74D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FDDC7E56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D083EDA">
      <w:start w:val="1"/>
      <w:numFmt w:val="decimal"/>
      <w:lvlText w:val="%7."/>
      <w:lvlJc w:val="left"/>
      <w:pPr>
        <w:ind w:left="5040" w:hanging="360"/>
      </w:pPr>
      <w:rPr>
        <w:b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7718E2"/>
    <w:multiLevelType w:val="hybridMultilevel"/>
    <w:tmpl w:val="AD504C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5D33D7"/>
    <w:multiLevelType w:val="hybridMultilevel"/>
    <w:tmpl w:val="0778FC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301954"/>
    <w:multiLevelType w:val="hybridMultilevel"/>
    <w:tmpl w:val="3A9A90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F25884"/>
    <w:multiLevelType w:val="hybridMultilevel"/>
    <w:tmpl w:val="F13C505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5817DE"/>
    <w:multiLevelType w:val="hybridMultilevel"/>
    <w:tmpl w:val="B53C5C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6F5DBC"/>
    <w:multiLevelType w:val="hybridMultilevel"/>
    <w:tmpl w:val="A1F478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AE7257F"/>
    <w:multiLevelType w:val="hybridMultilevel"/>
    <w:tmpl w:val="9D1CD7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5502DC"/>
    <w:multiLevelType w:val="hybridMultilevel"/>
    <w:tmpl w:val="577246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A51CA2"/>
    <w:multiLevelType w:val="hybridMultilevel"/>
    <w:tmpl w:val="049081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280997"/>
    <w:multiLevelType w:val="hybridMultilevel"/>
    <w:tmpl w:val="E66091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C76585"/>
    <w:multiLevelType w:val="hybridMultilevel"/>
    <w:tmpl w:val="EB50FF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CD4C52"/>
    <w:multiLevelType w:val="hybridMultilevel"/>
    <w:tmpl w:val="E7A0730C"/>
    <w:lvl w:ilvl="0" w:tplc="18D865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2166C6B0">
      <w:numFmt w:val="bullet"/>
      <w:lvlText w:val="•"/>
      <w:lvlJc w:val="left"/>
      <w:pPr>
        <w:ind w:left="1440" w:hanging="360"/>
      </w:pPr>
      <w:rPr>
        <w:rFonts w:ascii="Times New Roman" w:eastAsia="TimesNewRomanPSMT" w:hAnsi="Times New Roman" w:cs="Times New Roman" w:hint="default"/>
        <w:sz w:val="20"/>
        <w:szCs w:val="20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2A0F1D"/>
    <w:multiLevelType w:val="multilevel"/>
    <w:tmpl w:val="D8DE5D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1" w15:restartNumberingAfterBreak="0">
    <w:nsid w:val="67987962"/>
    <w:multiLevelType w:val="hybridMultilevel"/>
    <w:tmpl w:val="F5D8FEBC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234D06"/>
    <w:multiLevelType w:val="hybridMultilevel"/>
    <w:tmpl w:val="4202B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EC163C"/>
    <w:multiLevelType w:val="hybridMultilevel"/>
    <w:tmpl w:val="495A97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9E2A53"/>
    <w:multiLevelType w:val="hybridMultilevel"/>
    <w:tmpl w:val="2F66D5B4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E1B0B920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28673D"/>
    <w:multiLevelType w:val="hybridMultilevel"/>
    <w:tmpl w:val="021C3C52"/>
    <w:lvl w:ilvl="0" w:tplc="0419000F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0"/>
  </w:num>
  <w:num w:numId="2">
    <w:abstractNumId w:val="31"/>
  </w:num>
  <w:num w:numId="3">
    <w:abstractNumId w:val="29"/>
  </w:num>
  <w:num w:numId="4">
    <w:abstractNumId w:val="32"/>
  </w:num>
  <w:num w:numId="5">
    <w:abstractNumId w:val="11"/>
  </w:num>
  <w:num w:numId="6">
    <w:abstractNumId w:val="16"/>
  </w:num>
  <w:num w:numId="7">
    <w:abstractNumId w:val="7"/>
  </w:num>
  <w:num w:numId="8">
    <w:abstractNumId w:val="34"/>
  </w:num>
  <w:num w:numId="9">
    <w:abstractNumId w:val="25"/>
  </w:num>
  <w:num w:numId="10">
    <w:abstractNumId w:val="35"/>
  </w:num>
  <w:num w:numId="11">
    <w:abstractNumId w:val="18"/>
  </w:num>
  <w:num w:numId="12">
    <w:abstractNumId w:val="5"/>
  </w:num>
  <w:num w:numId="13">
    <w:abstractNumId w:val="22"/>
  </w:num>
  <w:num w:numId="14">
    <w:abstractNumId w:val="8"/>
  </w:num>
  <w:num w:numId="15">
    <w:abstractNumId w:val="19"/>
  </w:num>
  <w:num w:numId="16">
    <w:abstractNumId w:val="24"/>
  </w:num>
  <w:num w:numId="17">
    <w:abstractNumId w:val="27"/>
  </w:num>
  <w:num w:numId="18">
    <w:abstractNumId w:val="20"/>
  </w:num>
  <w:num w:numId="19">
    <w:abstractNumId w:val="9"/>
  </w:num>
  <w:num w:numId="20">
    <w:abstractNumId w:val="12"/>
  </w:num>
  <w:num w:numId="21">
    <w:abstractNumId w:val="15"/>
  </w:num>
  <w:num w:numId="22">
    <w:abstractNumId w:val="14"/>
  </w:num>
  <w:num w:numId="23">
    <w:abstractNumId w:val="6"/>
  </w:num>
  <w:num w:numId="24">
    <w:abstractNumId w:val="13"/>
  </w:num>
  <w:num w:numId="25">
    <w:abstractNumId w:val="26"/>
  </w:num>
  <w:num w:numId="26">
    <w:abstractNumId w:val="21"/>
  </w:num>
  <w:num w:numId="27">
    <w:abstractNumId w:val="4"/>
  </w:num>
  <w:num w:numId="28">
    <w:abstractNumId w:val="33"/>
  </w:num>
  <w:num w:numId="29">
    <w:abstractNumId w:val="17"/>
  </w:num>
  <w:num w:numId="30">
    <w:abstractNumId w:val="28"/>
  </w:num>
  <w:num w:numId="31">
    <w:abstractNumId w:val="23"/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1AE1"/>
    <w:rsid w:val="0000068A"/>
    <w:rsid w:val="00001011"/>
    <w:rsid w:val="000266D7"/>
    <w:rsid w:val="00044F4B"/>
    <w:rsid w:val="00046E68"/>
    <w:rsid w:val="0005710B"/>
    <w:rsid w:val="00067A2C"/>
    <w:rsid w:val="00083AC3"/>
    <w:rsid w:val="00085B92"/>
    <w:rsid w:val="00087CB6"/>
    <w:rsid w:val="000954FF"/>
    <w:rsid w:val="000A4898"/>
    <w:rsid w:val="000B1A23"/>
    <w:rsid w:val="000B31B9"/>
    <w:rsid w:val="000C1452"/>
    <w:rsid w:val="000D1FAB"/>
    <w:rsid w:val="000E1B8B"/>
    <w:rsid w:val="000E6DAD"/>
    <w:rsid w:val="000E6EE0"/>
    <w:rsid w:val="000F42F5"/>
    <w:rsid w:val="00102DFE"/>
    <w:rsid w:val="00106E96"/>
    <w:rsid w:val="00113B68"/>
    <w:rsid w:val="00116250"/>
    <w:rsid w:val="00122330"/>
    <w:rsid w:val="00122977"/>
    <w:rsid w:val="001305D7"/>
    <w:rsid w:val="001426D6"/>
    <w:rsid w:val="001431EF"/>
    <w:rsid w:val="00143810"/>
    <w:rsid w:val="00146A8C"/>
    <w:rsid w:val="0015459F"/>
    <w:rsid w:val="00156575"/>
    <w:rsid w:val="0017024F"/>
    <w:rsid w:val="00176B4F"/>
    <w:rsid w:val="00177AB9"/>
    <w:rsid w:val="00180C7B"/>
    <w:rsid w:val="00191FF7"/>
    <w:rsid w:val="001975AA"/>
    <w:rsid w:val="001B6374"/>
    <w:rsid w:val="001B7460"/>
    <w:rsid w:val="001C099A"/>
    <w:rsid w:val="001C0D7B"/>
    <w:rsid w:val="001C2103"/>
    <w:rsid w:val="001D4487"/>
    <w:rsid w:val="001E4D1A"/>
    <w:rsid w:val="001F19D0"/>
    <w:rsid w:val="001F2AE4"/>
    <w:rsid w:val="00202E02"/>
    <w:rsid w:val="00216BAE"/>
    <w:rsid w:val="0022069C"/>
    <w:rsid w:val="002545D3"/>
    <w:rsid w:val="0026239A"/>
    <w:rsid w:val="00265168"/>
    <w:rsid w:val="00282D56"/>
    <w:rsid w:val="0028548A"/>
    <w:rsid w:val="002A3D4A"/>
    <w:rsid w:val="002A6E2C"/>
    <w:rsid w:val="002A7708"/>
    <w:rsid w:val="002B06F0"/>
    <w:rsid w:val="002B3B30"/>
    <w:rsid w:val="002B515C"/>
    <w:rsid w:val="002C3279"/>
    <w:rsid w:val="002C494C"/>
    <w:rsid w:val="002D5F4A"/>
    <w:rsid w:val="002F42F9"/>
    <w:rsid w:val="003012C8"/>
    <w:rsid w:val="00301577"/>
    <w:rsid w:val="00307C3E"/>
    <w:rsid w:val="003136E4"/>
    <w:rsid w:val="003213F7"/>
    <w:rsid w:val="00321BF6"/>
    <w:rsid w:val="00332921"/>
    <w:rsid w:val="00347E87"/>
    <w:rsid w:val="003546BF"/>
    <w:rsid w:val="00363D46"/>
    <w:rsid w:val="00380FE0"/>
    <w:rsid w:val="003A2925"/>
    <w:rsid w:val="003B0E21"/>
    <w:rsid w:val="003B62F7"/>
    <w:rsid w:val="003D246B"/>
    <w:rsid w:val="003D6860"/>
    <w:rsid w:val="003E40D2"/>
    <w:rsid w:val="003F7E60"/>
    <w:rsid w:val="004004F0"/>
    <w:rsid w:val="004005B5"/>
    <w:rsid w:val="00400D68"/>
    <w:rsid w:val="00412EF5"/>
    <w:rsid w:val="004132DD"/>
    <w:rsid w:val="004165CF"/>
    <w:rsid w:val="00417BB9"/>
    <w:rsid w:val="0042029D"/>
    <w:rsid w:val="00420F6F"/>
    <w:rsid w:val="004260FC"/>
    <w:rsid w:val="00435497"/>
    <w:rsid w:val="00441BB4"/>
    <w:rsid w:val="00451A55"/>
    <w:rsid w:val="00462E06"/>
    <w:rsid w:val="00472734"/>
    <w:rsid w:val="00474DE6"/>
    <w:rsid w:val="00492EE4"/>
    <w:rsid w:val="004A5C7D"/>
    <w:rsid w:val="004B0151"/>
    <w:rsid w:val="004B593E"/>
    <w:rsid w:val="004C0AD3"/>
    <w:rsid w:val="004C2E3F"/>
    <w:rsid w:val="004D115F"/>
    <w:rsid w:val="004D48CB"/>
    <w:rsid w:val="004E0BF5"/>
    <w:rsid w:val="004F0721"/>
    <w:rsid w:val="004F3F0F"/>
    <w:rsid w:val="00501FF4"/>
    <w:rsid w:val="0050381B"/>
    <w:rsid w:val="005119BD"/>
    <w:rsid w:val="0051363A"/>
    <w:rsid w:val="0051458D"/>
    <w:rsid w:val="0052293C"/>
    <w:rsid w:val="00536283"/>
    <w:rsid w:val="00541D6E"/>
    <w:rsid w:val="00544EC9"/>
    <w:rsid w:val="00552E50"/>
    <w:rsid w:val="00565CF3"/>
    <w:rsid w:val="0057118D"/>
    <w:rsid w:val="0058426C"/>
    <w:rsid w:val="00585DEF"/>
    <w:rsid w:val="00587625"/>
    <w:rsid w:val="00592726"/>
    <w:rsid w:val="005936B9"/>
    <w:rsid w:val="005953BE"/>
    <w:rsid w:val="005B1638"/>
    <w:rsid w:val="005B3236"/>
    <w:rsid w:val="005C1969"/>
    <w:rsid w:val="005C4FAD"/>
    <w:rsid w:val="005E0CA9"/>
    <w:rsid w:val="005F1BFC"/>
    <w:rsid w:val="005F614C"/>
    <w:rsid w:val="006078D2"/>
    <w:rsid w:val="00613C6B"/>
    <w:rsid w:val="006143FA"/>
    <w:rsid w:val="00615AB1"/>
    <w:rsid w:val="006163D2"/>
    <w:rsid w:val="00643A99"/>
    <w:rsid w:val="00663978"/>
    <w:rsid w:val="00672062"/>
    <w:rsid w:val="00674AAF"/>
    <w:rsid w:val="0068469E"/>
    <w:rsid w:val="00693EC2"/>
    <w:rsid w:val="00697917"/>
    <w:rsid w:val="006A6B7C"/>
    <w:rsid w:val="006B37D5"/>
    <w:rsid w:val="006D07E3"/>
    <w:rsid w:val="006D591B"/>
    <w:rsid w:val="006E26AA"/>
    <w:rsid w:val="006E6BAD"/>
    <w:rsid w:val="006F4C12"/>
    <w:rsid w:val="006F6C91"/>
    <w:rsid w:val="00701183"/>
    <w:rsid w:val="0070331C"/>
    <w:rsid w:val="00704DCA"/>
    <w:rsid w:val="00716D05"/>
    <w:rsid w:val="00721F39"/>
    <w:rsid w:val="00724ACA"/>
    <w:rsid w:val="007423BD"/>
    <w:rsid w:val="0075011A"/>
    <w:rsid w:val="00754534"/>
    <w:rsid w:val="00766525"/>
    <w:rsid w:val="007665E9"/>
    <w:rsid w:val="007747A7"/>
    <w:rsid w:val="00775A2B"/>
    <w:rsid w:val="007B2BB5"/>
    <w:rsid w:val="007B61F5"/>
    <w:rsid w:val="007C5B9F"/>
    <w:rsid w:val="007D21CC"/>
    <w:rsid w:val="007D32D2"/>
    <w:rsid w:val="007D5B3B"/>
    <w:rsid w:val="007D5B3E"/>
    <w:rsid w:val="007D6797"/>
    <w:rsid w:val="007E036E"/>
    <w:rsid w:val="007E261A"/>
    <w:rsid w:val="007E4190"/>
    <w:rsid w:val="007E6D86"/>
    <w:rsid w:val="007F1C0F"/>
    <w:rsid w:val="00805390"/>
    <w:rsid w:val="008109C3"/>
    <w:rsid w:val="00812989"/>
    <w:rsid w:val="00813CA1"/>
    <w:rsid w:val="008213EF"/>
    <w:rsid w:val="008353E3"/>
    <w:rsid w:val="00844734"/>
    <w:rsid w:val="00856C2A"/>
    <w:rsid w:val="00856CC1"/>
    <w:rsid w:val="00874561"/>
    <w:rsid w:val="00874F79"/>
    <w:rsid w:val="00875CA5"/>
    <w:rsid w:val="00876A3C"/>
    <w:rsid w:val="008869FE"/>
    <w:rsid w:val="00890BB2"/>
    <w:rsid w:val="00891C05"/>
    <w:rsid w:val="00895FBE"/>
    <w:rsid w:val="008A2577"/>
    <w:rsid w:val="008B2809"/>
    <w:rsid w:val="008B32AB"/>
    <w:rsid w:val="008B3667"/>
    <w:rsid w:val="008B6235"/>
    <w:rsid w:val="008C7EBC"/>
    <w:rsid w:val="008D2188"/>
    <w:rsid w:val="008D2E95"/>
    <w:rsid w:val="008E2641"/>
    <w:rsid w:val="008F0DAE"/>
    <w:rsid w:val="008F1F65"/>
    <w:rsid w:val="008F6492"/>
    <w:rsid w:val="009105BD"/>
    <w:rsid w:val="009120C2"/>
    <w:rsid w:val="009223CB"/>
    <w:rsid w:val="00935E4D"/>
    <w:rsid w:val="00946C78"/>
    <w:rsid w:val="00951ACA"/>
    <w:rsid w:val="00954CDA"/>
    <w:rsid w:val="009661C2"/>
    <w:rsid w:val="0098010E"/>
    <w:rsid w:val="00982610"/>
    <w:rsid w:val="0098668C"/>
    <w:rsid w:val="009939A4"/>
    <w:rsid w:val="009A0E5E"/>
    <w:rsid w:val="009A2E93"/>
    <w:rsid w:val="009A3A0C"/>
    <w:rsid w:val="009A3C47"/>
    <w:rsid w:val="009A6E2E"/>
    <w:rsid w:val="009A72C8"/>
    <w:rsid w:val="009B376B"/>
    <w:rsid w:val="009C080F"/>
    <w:rsid w:val="009C1DC7"/>
    <w:rsid w:val="009D2A81"/>
    <w:rsid w:val="009E1957"/>
    <w:rsid w:val="009F525A"/>
    <w:rsid w:val="009F6224"/>
    <w:rsid w:val="00A03ACA"/>
    <w:rsid w:val="00A13664"/>
    <w:rsid w:val="00A16DCF"/>
    <w:rsid w:val="00A21F30"/>
    <w:rsid w:val="00A24356"/>
    <w:rsid w:val="00A26325"/>
    <w:rsid w:val="00A33B39"/>
    <w:rsid w:val="00A36BF3"/>
    <w:rsid w:val="00A3703E"/>
    <w:rsid w:val="00A4788F"/>
    <w:rsid w:val="00A557A6"/>
    <w:rsid w:val="00A63A74"/>
    <w:rsid w:val="00A662B2"/>
    <w:rsid w:val="00A67601"/>
    <w:rsid w:val="00A761D0"/>
    <w:rsid w:val="00A76F12"/>
    <w:rsid w:val="00A84C1F"/>
    <w:rsid w:val="00A87398"/>
    <w:rsid w:val="00A93278"/>
    <w:rsid w:val="00AB5241"/>
    <w:rsid w:val="00AB5E32"/>
    <w:rsid w:val="00AC2E81"/>
    <w:rsid w:val="00AD306F"/>
    <w:rsid w:val="00AE7CB4"/>
    <w:rsid w:val="00AF7A25"/>
    <w:rsid w:val="00B048F1"/>
    <w:rsid w:val="00B05C13"/>
    <w:rsid w:val="00B072BA"/>
    <w:rsid w:val="00B07471"/>
    <w:rsid w:val="00B1121E"/>
    <w:rsid w:val="00B14FAE"/>
    <w:rsid w:val="00B164EA"/>
    <w:rsid w:val="00B17B81"/>
    <w:rsid w:val="00B20846"/>
    <w:rsid w:val="00B2544F"/>
    <w:rsid w:val="00B35279"/>
    <w:rsid w:val="00B37085"/>
    <w:rsid w:val="00B37839"/>
    <w:rsid w:val="00B429D1"/>
    <w:rsid w:val="00B4336B"/>
    <w:rsid w:val="00B4377E"/>
    <w:rsid w:val="00B44689"/>
    <w:rsid w:val="00B508E8"/>
    <w:rsid w:val="00B51C7A"/>
    <w:rsid w:val="00B62C09"/>
    <w:rsid w:val="00B66E36"/>
    <w:rsid w:val="00B81DC1"/>
    <w:rsid w:val="00B85E02"/>
    <w:rsid w:val="00B931DA"/>
    <w:rsid w:val="00B96624"/>
    <w:rsid w:val="00BA2894"/>
    <w:rsid w:val="00BA5325"/>
    <w:rsid w:val="00BB042A"/>
    <w:rsid w:val="00BD391B"/>
    <w:rsid w:val="00BE1464"/>
    <w:rsid w:val="00BE2BF8"/>
    <w:rsid w:val="00C057F4"/>
    <w:rsid w:val="00C0717C"/>
    <w:rsid w:val="00C10331"/>
    <w:rsid w:val="00C20218"/>
    <w:rsid w:val="00C27B91"/>
    <w:rsid w:val="00C43DB2"/>
    <w:rsid w:val="00C45071"/>
    <w:rsid w:val="00C50046"/>
    <w:rsid w:val="00C52F50"/>
    <w:rsid w:val="00C5661C"/>
    <w:rsid w:val="00C6622E"/>
    <w:rsid w:val="00C67507"/>
    <w:rsid w:val="00C71D46"/>
    <w:rsid w:val="00C723C3"/>
    <w:rsid w:val="00C72651"/>
    <w:rsid w:val="00C83767"/>
    <w:rsid w:val="00C867D1"/>
    <w:rsid w:val="00C91ADE"/>
    <w:rsid w:val="00CA1241"/>
    <w:rsid w:val="00CA1AE1"/>
    <w:rsid w:val="00CA208F"/>
    <w:rsid w:val="00CA2E30"/>
    <w:rsid w:val="00CB6EDD"/>
    <w:rsid w:val="00CC2365"/>
    <w:rsid w:val="00CC76CC"/>
    <w:rsid w:val="00CC7D0D"/>
    <w:rsid w:val="00CE44F5"/>
    <w:rsid w:val="00CE4AD8"/>
    <w:rsid w:val="00CE5446"/>
    <w:rsid w:val="00CE5E53"/>
    <w:rsid w:val="00CE7731"/>
    <w:rsid w:val="00CF3A6A"/>
    <w:rsid w:val="00CF7BBC"/>
    <w:rsid w:val="00D02E16"/>
    <w:rsid w:val="00D119BB"/>
    <w:rsid w:val="00D14AA7"/>
    <w:rsid w:val="00D203A3"/>
    <w:rsid w:val="00D2540E"/>
    <w:rsid w:val="00D25A71"/>
    <w:rsid w:val="00D32744"/>
    <w:rsid w:val="00D476F7"/>
    <w:rsid w:val="00D509A5"/>
    <w:rsid w:val="00D65909"/>
    <w:rsid w:val="00D66A7E"/>
    <w:rsid w:val="00D7237C"/>
    <w:rsid w:val="00D745A9"/>
    <w:rsid w:val="00D74A75"/>
    <w:rsid w:val="00D80DCC"/>
    <w:rsid w:val="00D8192A"/>
    <w:rsid w:val="00D86400"/>
    <w:rsid w:val="00D86B8E"/>
    <w:rsid w:val="00D87D0F"/>
    <w:rsid w:val="00D95CB3"/>
    <w:rsid w:val="00DA4400"/>
    <w:rsid w:val="00DA520B"/>
    <w:rsid w:val="00DB6783"/>
    <w:rsid w:val="00DC3679"/>
    <w:rsid w:val="00DC597B"/>
    <w:rsid w:val="00DD0CCC"/>
    <w:rsid w:val="00DD34EF"/>
    <w:rsid w:val="00DD4DED"/>
    <w:rsid w:val="00DD7221"/>
    <w:rsid w:val="00DE6A13"/>
    <w:rsid w:val="00DF2540"/>
    <w:rsid w:val="00DF4FAB"/>
    <w:rsid w:val="00E0131B"/>
    <w:rsid w:val="00E0291F"/>
    <w:rsid w:val="00E035A2"/>
    <w:rsid w:val="00E15E9E"/>
    <w:rsid w:val="00E244C0"/>
    <w:rsid w:val="00E24DA8"/>
    <w:rsid w:val="00E55F11"/>
    <w:rsid w:val="00E560F5"/>
    <w:rsid w:val="00E6371E"/>
    <w:rsid w:val="00E6424F"/>
    <w:rsid w:val="00E65C33"/>
    <w:rsid w:val="00E74676"/>
    <w:rsid w:val="00E7520E"/>
    <w:rsid w:val="00E75D5F"/>
    <w:rsid w:val="00E83FA0"/>
    <w:rsid w:val="00E8763A"/>
    <w:rsid w:val="00E928DD"/>
    <w:rsid w:val="00E95628"/>
    <w:rsid w:val="00EA1D5E"/>
    <w:rsid w:val="00EB3741"/>
    <w:rsid w:val="00EC5534"/>
    <w:rsid w:val="00ED4B7E"/>
    <w:rsid w:val="00EE1932"/>
    <w:rsid w:val="00EF01D0"/>
    <w:rsid w:val="00F00945"/>
    <w:rsid w:val="00F0490B"/>
    <w:rsid w:val="00F1129C"/>
    <w:rsid w:val="00F12CB7"/>
    <w:rsid w:val="00F21358"/>
    <w:rsid w:val="00F21F2E"/>
    <w:rsid w:val="00F3261D"/>
    <w:rsid w:val="00F3429E"/>
    <w:rsid w:val="00F4318B"/>
    <w:rsid w:val="00F45BFC"/>
    <w:rsid w:val="00F467D9"/>
    <w:rsid w:val="00F54DEB"/>
    <w:rsid w:val="00F55720"/>
    <w:rsid w:val="00F565F5"/>
    <w:rsid w:val="00F82186"/>
    <w:rsid w:val="00F8639E"/>
    <w:rsid w:val="00F86C38"/>
    <w:rsid w:val="00F93128"/>
    <w:rsid w:val="00FB0871"/>
    <w:rsid w:val="00FB15FD"/>
    <w:rsid w:val="00FB3FCA"/>
    <w:rsid w:val="00FC7213"/>
    <w:rsid w:val="00FD568D"/>
    <w:rsid w:val="00FD68D8"/>
    <w:rsid w:val="00FE1BE6"/>
    <w:rsid w:val="00FE4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0DADEC"/>
  <w15:docId w15:val="{87440819-334A-4FB2-929F-5D64437E3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B3236"/>
    <w:pPr>
      <w:ind w:left="720"/>
      <w:contextualSpacing/>
    </w:pPr>
  </w:style>
  <w:style w:type="table" w:styleId="a5">
    <w:name w:val="Table Grid"/>
    <w:basedOn w:val="a1"/>
    <w:uiPriority w:val="39"/>
    <w:rsid w:val="007D6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D4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48CB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DC597B"/>
  </w:style>
  <w:style w:type="character" w:customStyle="1" w:styleId="WW8Num1z0">
    <w:name w:val="WW8Num1z0"/>
    <w:rsid w:val="00721F39"/>
    <w:rPr>
      <w:rFonts w:ascii="Symbol" w:hAnsi="Symbol" w:cs="Symbol" w:hint="default"/>
    </w:rPr>
  </w:style>
  <w:style w:type="paragraph" w:styleId="a8">
    <w:name w:val="header"/>
    <w:basedOn w:val="a"/>
    <w:link w:val="a9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95CB3"/>
  </w:style>
  <w:style w:type="paragraph" w:styleId="aa">
    <w:name w:val="footer"/>
    <w:basedOn w:val="a"/>
    <w:link w:val="ab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95CB3"/>
  </w:style>
  <w:style w:type="paragraph" w:styleId="ac">
    <w:name w:val="Normal (Web)"/>
    <w:basedOn w:val="a"/>
    <w:uiPriority w:val="99"/>
    <w:unhideWhenUsed/>
    <w:rsid w:val="002B0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list">
    <w:name w:val="html_list"/>
    <w:basedOn w:val="a"/>
    <w:rsid w:val="0000068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aliases w:val="сноски"/>
    <w:link w:val="ae"/>
    <w:uiPriority w:val="1"/>
    <w:qFormat/>
    <w:rsid w:val="00B17B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aliases w:val="сноски Знак"/>
    <w:link w:val="ad"/>
    <w:uiPriority w:val="1"/>
    <w:rsid w:val="00B17B81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5"/>
    <w:rsid w:val="00B17B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E0131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0131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0131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0131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0131B"/>
    <w:rPr>
      <w:b/>
      <w:bCs/>
      <w:sz w:val="20"/>
      <w:szCs w:val="20"/>
    </w:rPr>
  </w:style>
  <w:style w:type="paragraph" w:customStyle="1" w:styleId="17">
    <w:name w:val="Основной текст17"/>
    <w:basedOn w:val="a"/>
    <w:link w:val="af4"/>
    <w:rsid w:val="009661C2"/>
    <w:pPr>
      <w:shd w:val="clear" w:color="auto" w:fill="FFFFFF"/>
      <w:suppressAutoHyphens/>
      <w:spacing w:before="960" w:after="200" w:line="276" w:lineRule="auto"/>
      <w:ind w:hanging="880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customStyle="1" w:styleId="af4">
    <w:name w:val="Основной текст_"/>
    <w:basedOn w:val="a0"/>
    <w:link w:val="17"/>
    <w:rsid w:val="009661C2"/>
    <w:rPr>
      <w:rFonts w:ascii="Times New Roman" w:eastAsia="Times New Roman" w:hAnsi="Times New Roman" w:cs="Times New Roman"/>
      <w:kern w:val="1"/>
      <w:sz w:val="26"/>
      <w:szCs w:val="26"/>
      <w:shd w:val="clear" w:color="auto" w:fill="FFFFFF"/>
      <w:lang w:eastAsia="ar-SA"/>
    </w:rPr>
  </w:style>
  <w:style w:type="paragraph" w:customStyle="1" w:styleId="Style17">
    <w:name w:val="Style17"/>
    <w:basedOn w:val="a"/>
    <w:uiPriority w:val="99"/>
    <w:rsid w:val="00876A3C"/>
    <w:pPr>
      <w:widowControl w:val="0"/>
      <w:autoSpaceDE w:val="0"/>
      <w:autoSpaceDN w:val="0"/>
      <w:adjustRightInd w:val="0"/>
      <w:spacing w:after="0" w:line="307" w:lineRule="exact"/>
      <w:ind w:firstLine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6A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2">
    <w:name w:val="Сетка таблицы2"/>
    <w:basedOn w:val="a1"/>
    <w:next w:val="a5"/>
    <w:uiPriority w:val="39"/>
    <w:rsid w:val="008213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5"/>
    <w:uiPriority w:val="39"/>
    <w:rsid w:val="00046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">
    <w:name w:val="txt"/>
    <w:basedOn w:val="a"/>
    <w:rsid w:val="001B6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basedOn w:val="a0"/>
    <w:uiPriority w:val="99"/>
    <w:unhideWhenUsed/>
    <w:rsid w:val="00552E50"/>
    <w:rPr>
      <w:color w:val="0563C1" w:themeColor="hyperlink"/>
      <w:u w:val="single"/>
    </w:rPr>
  </w:style>
  <w:style w:type="character" w:styleId="af6">
    <w:name w:val="Strong"/>
    <w:basedOn w:val="a0"/>
    <w:uiPriority w:val="22"/>
    <w:qFormat/>
    <w:rsid w:val="00087CB6"/>
    <w:rPr>
      <w:b/>
      <w:bCs/>
    </w:rPr>
  </w:style>
  <w:style w:type="character" w:customStyle="1" w:styleId="10">
    <w:name w:val="Основной шрифт абзаца1"/>
    <w:rsid w:val="000C1452"/>
  </w:style>
  <w:style w:type="paragraph" w:customStyle="1" w:styleId="Default">
    <w:name w:val="Default"/>
    <w:rsid w:val="00C5661C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af7">
    <w:name w:val="Plain Text"/>
    <w:basedOn w:val="a"/>
    <w:link w:val="af8"/>
    <w:uiPriority w:val="99"/>
    <w:semiHidden/>
    <w:unhideWhenUsed/>
    <w:rsid w:val="00D476F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8">
    <w:name w:val="Текст Знак"/>
    <w:basedOn w:val="a0"/>
    <w:link w:val="af7"/>
    <w:uiPriority w:val="99"/>
    <w:semiHidden/>
    <w:rsid w:val="00D476F7"/>
    <w:rPr>
      <w:rFonts w:ascii="Consolas" w:hAnsi="Consolas"/>
      <w:sz w:val="21"/>
      <w:szCs w:val="21"/>
    </w:rPr>
  </w:style>
  <w:style w:type="character" w:customStyle="1" w:styleId="longtext">
    <w:name w:val="long_text"/>
    <w:basedOn w:val="a0"/>
    <w:uiPriority w:val="99"/>
    <w:rsid w:val="00C71D46"/>
  </w:style>
  <w:style w:type="table" w:customStyle="1" w:styleId="3">
    <w:name w:val="Сетка таблицы3"/>
    <w:basedOn w:val="a1"/>
    <w:next w:val="a5"/>
    <w:rsid w:val="003213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ichfactdown-paragraph">
    <w:name w:val="richfactdown-paragraph"/>
    <w:basedOn w:val="a"/>
    <w:rsid w:val="00CA20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708F2-58F5-4F03-BC11-09E107572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21</Pages>
  <Words>5121</Words>
  <Characters>29193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uzkayamv</cp:lastModifiedBy>
  <cp:revision>23</cp:revision>
  <cp:lastPrinted>2024-03-27T13:10:00Z</cp:lastPrinted>
  <dcterms:created xsi:type="dcterms:W3CDTF">2024-03-24T21:21:00Z</dcterms:created>
  <dcterms:modified xsi:type="dcterms:W3CDTF">2024-03-27T13:55:00Z</dcterms:modified>
</cp:coreProperties>
</file>